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3"/>
      </w:pPr>
      <w:r>
        <w:pict>
          <v:shape type="#_x0000_t75" style="width:656.343pt;height:87.3372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exact" w:line="120"/>
        <w:ind w:left="376"/>
      </w:pPr>
      <w:r>
        <w:rPr>
          <w:rFonts w:cs="Arial" w:hAnsi="Arial" w:eastAsia="Arial" w:ascii="Arial"/>
          <w:color w:val="39373A"/>
          <w:w w:val="79"/>
          <w:position w:val="1"/>
          <w:sz w:val="10"/>
          <w:szCs w:val="10"/>
        </w:rPr>
        <w:t>S</w:t>
      </w:r>
      <w:r>
        <w:rPr>
          <w:rFonts w:cs="Arial" w:hAnsi="Arial" w:eastAsia="Arial" w:ascii="Arial"/>
          <w:color w:val="39373A"/>
          <w:w w:val="103"/>
          <w:position w:val="1"/>
          <w:sz w:val="10"/>
          <w:szCs w:val="10"/>
        </w:rPr>
        <w:t>I</w:t>
      </w:r>
      <w:r>
        <w:rPr>
          <w:rFonts w:cs="Arial" w:hAnsi="Arial" w:eastAsia="Arial" w:ascii="Arial"/>
          <w:color w:val="39373A"/>
          <w:w w:val="112"/>
          <w:position w:val="1"/>
          <w:sz w:val="10"/>
          <w:szCs w:val="10"/>
        </w:rPr>
        <w:t>N</w:t>
      </w:r>
      <w:r>
        <w:rPr>
          <w:rFonts w:cs="Arial" w:hAnsi="Arial" w:eastAsia="Arial" w:ascii="Arial"/>
          <w:color w:val="39373A"/>
          <w:w w:val="100"/>
          <w:position w:val="1"/>
          <w:sz w:val="10"/>
          <w:szCs w:val="10"/>
        </w:rPr>
        <w:t> </w:t>
      </w:r>
      <w:r>
        <w:rPr>
          <w:rFonts w:cs="Arial" w:hAnsi="Arial" w:eastAsia="Arial" w:ascii="Arial"/>
          <w:color w:val="39373A"/>
          <w:spacing w:val="-3"/>
          <w:w w:val="100"/>
          <w:position w:val="1"/>
          <w:sz w:val="10"/>
          <w:szCs w:val="10"/>
        </w:rPr>
        <w:t> </w:t>
      </w:r>
      <w:r>
        <w:rPr>
          <w:rFonts w:cs="Arial" w:hAnsi="Arial" w:eastAsia="Arial" w:ascii="Arial"/>
          <w:color w:val="39373A"/>
          <w:spacing w:val="0"/>
          <w:w w:val="109"/>
          <w:position w:val="1"/>
          <w:sz w:val="10"/>
          <w:szCs w:val="10"/>
        </w:rPr>
        <w:t>M</w:t>
      </w:r>
      <w:r>
        <w:rPr>
          <w:rFonts w:cs="Arial" w:hAnsi="Arial" w:eastAsia="Arial" w:ascii="Arial"/>
          <w:color w:val="39373A"/>
          <w:spacing w:val="0"/>
          <w:w w:val="111"/>
          <w:position w:val="1"/>
          <w:sz w:val="10"/>
          <w:szCs w:val="10"/>
        </w:rPr>
        <w:t>O</w:t>
      </w:r>
      <w:r>
        <w:rPr>
          <w:rFonts w:cs="Arial" w:hAnsi="Arial" w:eastAsia="Arial" w:ascii="Arial"/>
          <w:color w:val="39373A"/>
          <w:spacing w:val="0"/>
          <w:w w:val="122"/>
          <w:position w:val="1"/>
          <w:sz w:val="10"/>
          <w:szCs w:val="10"/>
        </w:rPr>
        <w:t>V</w:t>
      </w:r>
      <w:r>
        <w:rPr>
          <w:rFonts w:cs="Arial" w:hAnsi="Arial" w:eastAsia="Arial" w:ascii="Arial"/>
          <w:color w:val="39373A"/>
          <w:spacing w:val="0"/>
          <w:w w:val="86"/>
          <w:position w:val="1"/>
          <w:sz w:val="10"/>
          <w:szCs w:val="10"/>
        </w:rPr>
        <w:t>I</w:t>
      </w:r>
      <w:r>
        <w:rPr>
          <w:rFonts w:cs="Arial" w:hAnsi="Arial" w:eastAsia="Arial" w:ascii="Arial"/>
          <w:color w:val="39373A"/>
          <w:spacing w:val="0"/>
          <w:w w:val="138"/>
          <w:position w:val="1"/>
          <w:sz w:val="10"/>
          <w:szCs w:val="10"/>
        </w:rPr>
        <w:t>M</w:t>
      </w:r>
      <w:r>
        <w:rPr>
          <w:rFonts w:cs="Arial" w:hAnsi="Arial" w:eastAsia="Arial" w:ascii="Arial"/>
          <w:color w:val="39373A"/>
          <w:spacing w:val="0"/>
          <w:w w:val="121"/>
          <w:position w:val="1"/>
          <w:sz w:val="10"/>
          <w:szCs w:val="10"/>
        </w:rPr>
        <w:t>I</w:t>
      </w:r>
      <w:r>
        <w:rPr>
          <w:rFonts w:cs="Arial" w:hAnsi="Arial" w:eastAsia="Arial" w:ascii="Arial"/>
          <w:color w:val="39373A"/>
          <w:spacing w:val="0"/>
          <w:w w:val="100"/>
          <w:position w:val="1"/>
          <w:sz w:val="10"/>
          <w:szCs w:val="10"/>
        </w:rPr>
        <w:t>E</w:t>
      </w:r>
      <w:r>
        <w:rPr>
          <w:rFonts w:cs="Arial" w:hAnsi="Arial" w:eastAsia="Arial" w:ascii="Arial"/>
          <w:color w:val="39373A"/>
          <w:spacing w:val="0"/>
          <w:w w:val="112"/>
          <w:position w:val="1"/>
          <w:sz w:val="10"/>
          <w:szCs w:val="10"/>
        </w:rPr>
        <w:t>N</w:t>
      </w:r>
      <w:r>
        <w:rPr>
          <w:rFonts w:cs="Arial" w:hAnsi="Arial" w:eastAsia="Arial" w:ascii="Arial"/>
          <w:color w:val="39373A"/>
          <w:spacing w:val="0"/>
          <w:w w:val="125"/>
          <w:position w:val="1"/>
          <w:sz w:val="10"/>
          <w:szCs w:val="10"/>
        </w:rPr>
        <w:t>T</w:t>
      </w:r>
      <w:r>
        <w:rPr>
          <w:rFonts w:cs="Arial" w:hAnsi="Arial" w:eastAsia="Arial" w:ascii="Arial"/>
          <w:color w:val="535254"/>
          <w:spacing w:val="0"/>
          <w:w w:val="104"/>
          <w:position w:val="1"/>
          <w:sz w:val="10"/>
          <w:szCs w:val="10"/>
        </w:rPr>
        <w:t>O</w:t>
      </w:r>
      <w:r>
        <w:rPr>
          <w:rFonts w:cs="Arial" w:hAnsi="Arial" w:eastAsia="Arial" w:ascii="Arial"/>
          <w:color w:val="535254"/>
          <w:spacing w:val="0"/>
          <w:w w:val="86"/>
          <w:position w:val="1"/>
          <w:sz w:val="10"/>
          <w:szCs w:val="10"/>
        </w:rPr>
        <w:t>S</w:t>
      </w:r>
      <w:r>
        <w:rPr>
          <w:rFonts w:cs="Arial" w:hAnsi="Arial" w:eastAsia="Arial" w:ascii="Arial"/>
          <w:color w:val="535254"/>
          <w:spacing w:val="0"/>
          <w:w w:val="100"/>
          <w:position w:val="1"/>
          <w:sz w:val="10"/>
          <w:szCs w:val="10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254"/>
          <w:spacing w:val="-7"/>
          <w:w w:val="100"/>
          <w:position w:val="1"/>
          <w:sz w:val="10"/>
          <w:szCs w:val="10"/>
        </w:rPr>
        <w:t> </w:t>
      </w:r>
      <w:r>
        <w:rPr>
          <w:rFonts w:cs="Arial" w:hAnsi="Arial" w:eastAsia="Arial" w:ascii="Arial"/>
          <w:color w:val="39373A"/>
          <w:spacing w:val="0"/>
          <w:w w:val="100"/>
          <w:position w:val="0"/>
          <w:sz w:val="12"/>
          <w:szCs w:val="12"/>
        </w:rPr>
        <w:t>$</w:t>
      </w:r>
      <w:r>
        <w:rPr>
          <w:rFonts w:cs="Arial" w:hAnsi="Arial" w:eastAsia="Arial" w:ascii="Arial"/>
          <w:color w:val="39373A"/>
          <w:spacing w:val="0"/>
          <w:w w:val="100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39373A"/>
          <w:spacing w:val="0"/>
          <w:w w:val="100"/>
          <w:position w:val="0"/>
          <w:sz w:val="12"/>
          <w:szCs w:val="12"/>
        </w:rPr>
        <w:t>               </w:t>
      </w:r>
      <w:r>
        <w:rPr>
          <w:rFonts w:cs="Arial" w:hAnsi="Arial" w:eastAsia="Arial" w:ascii="Arial"/>
          <w:color w:val="39373A"/>
          <w:spacing w:val="1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b/>
          <w:color w:val="39373A"/>
          <w:spacing w:val="0"/>
          <w:w w:val="72"/>
          <w:position w:val="0"/>
          <w:sz w:val="11"/>
          <w:szCs w:val="11"/>
        </w:rPr>
        <w:t>P</w:t>
      </w:r>
      <w:r>
        <w:rPr>
          <w:rFonts w:cs="Arial" w:hAnsi="Arial" w:eastAsia="Arial" w:ascii="Arial"/>
          <w:b/>
          <w:color w:val="39373A"/>
          <w:spacing w:val="0"/>
          <w:w w:val="112"/>
          <w:position w:val="0"/>
          <w:sz w:val="11"/>
          <w:szCs w:val="11"/>
        </w:rPr>
        <w:t>r</w:t>
      </w:r>
      <w:r>
        <w:rPr>
          <w:rFonts w:cs="Arial" w:hAnsi="Arial" w:eastAsia="Arial" w:ascii="Arial"/>
          <w:b/>
          <w:color w:val="39373A"/>
          <w:spacing w:val="0"/>
          <w:w w:val="100"/>
          <w:position w:val="0"/>
          <w:sz w:val="11"/>
          <w:szCs w:val="11"/>
        </w:rPr>
        <w:t>op</w:t>
      </w:r>
      <w:r>
        <w:rPr>
          <w:rFonts w:cs="Arial" w:hAnsi="Arial" w:eastAsia="Arial" w:ascii="Arial"/>
          <w:b/>
          <w:color w:val="39373A"/>
          <w:spacing w:val="0"/>
          <w:w w:val="94"/>
          <w:position w:val="0"/>
          <w:sz w:val="11"/>
          <w:szCs w:val="11"/>
        </w:rPr>
        <w:t>i</w:t>
      </w:r>
      <w:r>
        <w:rPr>
          <w:rFonts w:cs="Arial" w:hAnsi="Arial" w:eastAsia="Arial" w:ascii="Arial"/>
          <w:b/>
          <w:color w:val="39373A"/>
          <w:spacing w:val="0"/>
          <w:w w:val="107"/>
          <w:position w:val="0"/>
          <w:sz w:val="11"/>
          <w:szCs w:val="11"/>
        </w:rPr>
        <w:t>o</w:t>
      </w:r>
      <w:r>
        <w:rPr>
          <w:rFonts w:cs="Arial" w:hAnsi="Arial" w:eastAsia="Arial" w:ascii="Arial"/>
          <w:b/>
          <w:color w:val="535254"/>
          <w:spacing w:val="0"/>
          <w:w w:val="86"/>
          <w:position w:val="0"/>
          <w:sz w:val="11"/>
          <w:szCs w:val="11"/>
        </w:rPr>
        <w:t>s</w:t>
      </w:r>
      <w:r>
        <w:rPr>
          <w:rFonts w:cs="Arial" w:hAnsi="Arial" w:eastAsia="Arial" w:ascii="Arial"/>
          <w:b/>
          <w:color w:val="535254"/>
          <w:spacing w:val="0"/>
          <w:w w:val="100"/>
          <w:position w:val="0"/>
          <w:sz w:val="11"/>
          <w:szCs w:val="11"/>
        </w:rPr>
        <w:t>                                                                                                        </w:t>
      </w:r>
      <w:r>
        <w:rPr>
          <w:rFonts w:cs="Arial" w:hAnsi="Arial" w:eastAsia="Arial" w:ascii="Arial"/>
          <w:b/>
          <w:color w:val="535254"/>
          <w:spacing w:val="-14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535254"/>
          <w:spacing w:val="0"/>
          <w:w w:val="100"/>
          <w:position w:val="0"/>
          <w:sz w:val="12"/>
          <w:szCs w:val="12"/>
        </w:rPr>
        <w:t>$</w:t>
      </w:r>
      <w:r>
        <w:rPr>
          <w:rFonts w:cs="Arial" w:hAnsi="Arial" w:eastAsia="Arial" w:ascii="Arial"/>
          <w:color w:val="39373A"/>
          <w:spacing w:val="0"/>
          <w:w w:val="100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278"/>
      </w:pPr>
      <w:r>
        <w:pict>
          <v:shape type="#_x0000_t75" style="width:107.471pt;height:111.331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5900" w:h="12280" w:orient="landscape"/>
          <w:pgMar w:top="820" w:bottom="280" w:left="1260" w:right="1280"/>
        </w:sectPr>
      </w:pPr>
      <w:r>
        <w:rPr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ind w:left="2151" w:right="-41"/>
      </w:pPr>
      <w:r>
        <w:pict>
          <v:shape type="#_x0000_t75" style="position:absolute;margin-left:124.744pt;margin-top:-58.9678pt;width:184.237pt;height:69.102pt;mso-position-horizontal-relative:page;mso-position-vertical-relative:paragraph;z-index:-83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39373A"/>
          <w:w w:val="73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39373A"/>
          <w:w w:val="82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39373A"/>
          <w:w w:val="84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535254"/>
          <w:w w:val="8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39373A"/>
          <w:w w:val="61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39373A"/>
          <w:w w:val="9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color w:val="39373A"/>
          <w:w w:val="78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39373A"/>
          <w:w w:val="9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39373A"/>
          <w:w w:val="95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39373A"/>
          <w:w w:val="73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39373A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39373A"/>
          <w:spacing w:val="-17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39373A"/>
          <w:spacing w:val="0"/>
          <w:w w:val="80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color w:val="39373A"/>
          <w:spacing w:val="0"/>
          <w:w w:val="94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39373A"/>
          <w:spacing w:val="0"/>
          <w:w w:val="9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535254"/>
          <w:spacing w:val="0"/>
          <w:w w:val="72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535254"/>
          <w:spacing w:val="0"/>
          <w:w w:val="97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39373A"/>
          <w:spacing w:val="0"/>
          <w:w w:val="61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39373A"/>
          <w:spacing w:val="0"/>
          <w:w w:val="98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39373A"/>
          <w:spacing w:val="0"/>
          <w:w w:val="85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39373A"/>
          <w:spacing w:val="0"/>
          <w:w w:val="7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ind w:right="-38"/>
      </w:pPr>
      <w:r>
        <w:rPr>
          <w:rFonts w:cs="Arial" w:hAnsi="Arial" w:eastAsia="Arial" w:ascii="Arial"/>
          <w:b/>
          <w:color w:val="6A6C74"/>
          <w:w w:val="137"/>
          <w:position w:val="-1"/>
          <w:sz w:val="12"/>
          <w:szCs w:val="12"/>
        </w:rPr>
        <w:t>?</w:t>
      </w:r>
      <w:r>
        <w:rPr>
          <w:rFonts w:cs="Arial" w:hAnsi="Arial" w:eastAsia="Arial" w:ascii="Arial"/>
          <w:b/>
          <w:color w:val="6A6C74"/>
          <w:w w:val="46"/>
          <w:position w:val="-1"/>
          <w:sz w:val="12"/>
          <w:szCs w:val="12"/>
        </w:rPr>
        <w:t>/...</w:t>
      </w:r>
      <w:r>
        <w:rPr>
          <w:rFonts w:cs="Arial" w:hAnsi="Arial" w:eastAsia="Arial" w:ascii="Arial"/>
          <w:b/>
          <w:color w:val="6A6C74"/>
          <w:w w:val="72"/>
          <w:position w:val="-1"/>
          <w:sz w:val="12"/>
          <w:szCs w:val="12"/>
        </w:rPr>
        <w:t>:f</w:t>
      </w:r>
      <w:r>
        <w:rPr>
          <w:rFonts w:cs="Arial" w:hAnsi="Arial" w:eastAsia="Arial" w:ascii="Arial"/>
          <w:color w:val="00000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26"/>
          <w:szCs w:val="26"/>
        </w:rPr>
        <w:jc w:val="left"/>
        <w:spacing w:before="33" w:lineRule="exact" w:line="260"/>
        <w:ind w:right="-60"/>
      </w:pPr>
      <w:r>
        <w:br w:type="column"/>
      </w:r>
      <w:r>
        <w:rPr>
          <w:rFonts w:cs="Arial" w:hAnsi="Arial" w:eastAsia="Arial" w:ascii="Arial"/>
          <w:color w:val="6A6C74"/>
          <w:w w:val="19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B1B1B3"/>
          <w:w w:val="58"/>
          <w:position w:val="-2"/>
          <w:sz w:val="13"/>
          <w:szCs w:val="13"/>
        </w:rPr>
        <w:t>'</w:t>
      </w:r>
      <w:r>
        <w:rPr>
          <w:rFonts w:cs="Arial" w:hAnsi="Arial" w:eastAsia="Arial" w:ascii="Arial"/>
          <w:color w:val="535254"/>
          <w:w w:val="92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33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39373A"/>
          <w:w w:val="33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B1B1B3"/>
          <w:w w:val="39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19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26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39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59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46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26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535254"/>
          <w:w w:val="79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6A6C74"/>
          <w:w w:val="46"/>
          <w:position w:val="-2"/>
          <w:sz w:val="13"/>
          <w:szCs w:val="13"/>
        </w:rPr>
        <w:t>1</w:t>
      </w:r>
      <w:r>
        <w:rPr>
          <w:rFonts w:cs="Arial" w:hAnsi="Arial" w:eastAsia="Arial" w:ascii="Arial"/>
          <w:color w:val="B1B1B3"/>
          <w:w w:val="39"/>
          <w:position w:val="-2"/>
          <w:sz w:val="13"/>
          <w:szCs w:val="13"/>
        </w:rPr>
        <w:t>!</w:t>
      </w:r>
      <w:r>
        <w:rPr>
          <w:rFonts w:cs="Arial" w:hAnsi="Arial" w:eastAsia="Arial" w:ascii="Arial"/>
          <w:color w:val="B1B1B3"/>
          <w:spacing w:val="-26"/>
          <w:w w:val="100"/>
          <w:position w:val="-2"/>
          <w:sz w:val="13"/>
          <w:szCs w:val="13"/>
        </w:rPr>
        <w:t> </w:t>
      </w:r>
      <w:r>
        <w:rPr>
          <w:rFonts w:cs="Arial" w:hAnsi="Arial" w:eastAsia="Arial" w:ascii="Arial"/>
          <w:b/>
          <w:color w:val="535254"/>
          <w:spacing w:val="14"/>
          <w:w w:val="59"/>
          <w:position w:val="-2"/>
          <w:sz w:val="26"/>
          <w:szCs w:val="26"/>
        </w:rPr>
        <w:t>l</w:t>
      </w:r>
      <w:r>
        <w:rPr>
          <w:rFonts w:cs="Arial" w:hAnsi="Arial" w:eastAsia="Arial" w:ascii="Arial"/>
          <w:color w:val="535254"/>
          <w:spacing w:val="0"/>
          <w:w w:val="83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535254"/>
          <w:spacing w:val="0"/>
          <w:w w:val="116"/>
          <w:position w:val="-2"/>
          <w:sz w:val="13"/>
          <w:szCs w:val="13"/>
        </w:rPr>
        <w:t>i</w:t>
      </w:r>
      <w:r>
        <w:rPr>
          <w:rFonts w:cs="Arial" w:hAnsi="Arial" w:eastAsia="Arial" w:ascii="Arial"/>
          <w:color w:val="B1B1B3"/>
          <w:spacing w:val="0"/>
          <w:w w:val="49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B1B1B3"/>
          <w:spacing w:val="0"/>
          <w:w w:val="66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B1B1B3"/>
          <w:spacing w:val="-22"/>
          <w:w w:val="100"/>
          <w:position w:val="-2"/>
          <w:sz w:val="13"/>
          <w:szCs w:val="13"/>
        </w:rPr>
        <w:t> </w:t>
      </w:r>
      <w:r>
        <w:rPr>
          <w:rFonts w:cs="Arial" w:hAnsi="Arial" w:eastAsia="Arial" w:ascii="Arial"/>
          <w:b/>
          <w:color w:val="39373A"/>
          <w:spacing w:val="14"/>
          <w:w w:val="53"/>
          <w:position w:val="-2"/>
          <w:sz w:val="26"/>
          <w:szCs w:val="26"/>
        </w:rPr>
        <w:t>l</w:t>
      </w:r>
      <w:r>
        <w:rPr>
          <w:rFonts w:cs="Arial" w:hAnsi="Arial" w:eastAsia="Arial" w:ascii="Arial"/>
          <w:color w:val="39373A"/>
          <w:spacing w:val="0"/>
          <w:w w:val="83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535254"/>
          <w:spacing w:val="0"/>
          <w:w w:val="116"/>
          <w:position w:val="-2"/>
          <w:sz w:val="13"/>
          <w:szCs w:val="13"/>
        </w:rPr>
        <w:t>i</w:t>
      </w:r>
      <w:r>
        <w:rPr>
          <w:rFonts w:cs="Arial" w:hAnsi="Arial" w:eastAsia="Arial" w:ascii="Arial"/>
          <w:color w:val="99999C"/>
          <w:spacing w:val="0"/>
          <w:w w:val="49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B1B1B3"/>
          <w:spacing w:val="0"/>
          <w:w w:val="66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B1B1B3"/>
          <w:spacing w:val="-22"/>
          <w:w w:val="100"/>
          <w:position w:val="-2"/>
          <w:sz w:val="13"/>
          <w:szCs w:val="13"/>
        </w:rPr>
        <w:t> </w:t>
      </w:r>
      <w:r>
        <w:rPr>
          <w:rFonts w:cs="Arial" w:hAnsi="Arial" w:eastAsia="Arial" w:ascii="Arial"/>
          <w:b/>
          <w:color w:val="39373A"/>
          <w:spacing w:val="14"/>
          <w:w w:val="53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535254"/>
          <w:spacing w:val="0"/>
          <w:w w:val="45"/>
          <w:position w:val="-2"/>
          <w:sz w:val="19"/>
          <w:szCs w:val="19"/>
        </w:rPr>
        <w:t>l</w:t>
      </w:r>
      <w:r>
        <w:rPr>
          <w:rFonts w:cs="Arial" w:hAnsi="Arial" w:eastAsia="Arial" w:ascii="Arial"/>
          <w:b/>
          <w:color w:val="B1B1B3"/>
          <w:spacing w:val="0"/>
          <w:w w:val="27"/>
          <w:position w:val="-2"/>
          <w:sz w:val="19"/>
          <w:szCs w:val="19"/>
        </w:rPr>
        <w:t>l</w:t>
      </w:r>
      <w:r>
        <w:rPr>
          <w:rFonts w:cs="Arial" w:hAnsi="Arial" w:eastAsia="Arial" w:ascii="Arial"/>
          <w:b/>
          <w:color w:val="B1B1B3"/>
          <w:spacing w:val="-38"/>
          <w:w w:val="100"/>
          <w:position w:val="-2"/>
          <w:sz w:val="19"/>
          <w:szCs w:val="19"/>
        </w:rPr>
        <w:t> </w:t>
      </w:r>
      <w:r>
        <w:rPr>
          <w:rFonts w:cs="Arial" w:hAnsi="Arial" w:eastAsia="Arial" w:ascii="Arial"/>
          <w:b/>
          <w:color w:val="535254"/>
          <w:spacing w:val="14"/>
          <w:w w:val="53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535254"/>
          <w:spacing w:val="0"/>
          <w:w w:val="66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535254"/>
          <w:spacing w:val="10"/>
          <w:w w:val="59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39373A"/>
          <w:spacing w:val="0"/>
          <w:w w:val="54"/>
          <w:position w:val="-2"/>
          <w:sz w:val="19"/>
          <w:szCs w:val="19"/>
        </w:rPr>
        <w:t>l</w:t>
      </w:r>
      <w:r>
        <w:rPr>
          <w:rFonts w:cs="Arial" w:hAnsi="Arial" w:eastAsia="Arial" w:ascii="Arial"/>
          <w:b/>
          <w:color w:val="535254"/>
          <w:spacing w:val="0"/>
          <w:w w:val="36"/>
          <w:position w:val="-2"/>
          <w:sz w:val="19"/>
          <w:szCs w:val="19"/>
        </w:rPr>
        <w:t>l</w:t>
      </w:r>
      <w:r>
        <w:rPr>
          <w:rFonts w:cs="Arial" w:hAnsi="Arial" w:eastAsia="Arial" w:ascii="Arial"/>
          <w:b/>
          <w:color w:val="535254"/>
          <w:spacing w:val="-38"/>
          <w:w w:val="100"/>
          <w:position w:val="-2"/>
          <w:sz w:val="19"/>
          <w:szCs w:val="19"/>
        </w:rPr>
        <w:t> </w:t>
      </w:r>
      <w:r>
        <w:rPr>
          <w:rFonts w:cs="Arial" w:hAnsi="Arial" w:eastAsia="Arial" w:ascii="Arial"/>
          <w:b/>
          <w:color w:val="535254"/>
          <w:spacing w:val="14"/>
          <w:w w:val="53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535254"/>
          <w:spacing w:val="0"/>
          <w:w w:val="26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B1B1B3"/>
          <w:spacing w:val="0"/>
          <w:w w:val="19"/>
          <w:position w:val="-2"/>
          <w:sz w:val="26"/>
          <w:szCs w:val="26"/>
        </w:rPr>
        <w:t>i</w:t>
      </w:r>
      <w:r>
        <w:rPr>
          <w:rFonts w:cs="Arial" w:hAnsi="Arial" w:eastAsia="Arial" w:ascii="Arial"/>
          <w:b/>
          <w:color w:val="39373A"/>
          <w:spacing w:val="14"/>
          <w:w w:val="73"/>
          <w:position w:val="-2"/>
          <w:sz w:val="26"/>
          <w:szCs w:val="26"/>
        </w:rPr>
        <w:t>l</w:t>
      </w:r>
      <w:r>
        <w:rPr>
          <w:rFonts w:cs="Arial" w:hAnsi="Arial" w:eastAsia="Arial" w:ascii="Arial"/>
          <w:b/>
          <w:color w:val="6A6C74"/>
          <w:spacing w:val="0"/>
          <w:w w:val="39"/>
          <w:position w:val="-2"/>
          <w:sz w:val="26"/>
          <w:szCs w:val="26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8"/>
          <w:szCs w:val="8"/>
        </w:rPr>
        <w:jc w:val="left"/>
        <w:spacing w:lineRule="exact" w:line="60"/>
        <w:ind w:left="10"/>
      </w:pPr>
      <w:r>
        <w:rPr>
          <w:rFonts w:cs="Times New Roman" w:hAnsi="Times New Roman" w:eastAsia="Times New Roman" w:ascii="Times New Roman"/>
          <w:b/>
          <w:color w:val="535254"/>
          <w:w w:val="66"/>
          <w:sz w:val="8"/>
          <w:szCs w:val="8"/>
        </w:rPr>
        <w:t>A</w:t>
      </w:r>
      <w:r>
        <w:rPr>
          <w:rFonts w:cs="Times New Roman" w:hAnsi="Times New Roman" w:eastAsia="Times New Roman" w:ascii="Times New Roman"/>
          <w:b/>
          <w:color w:val="6A6C74"/>
          <w:w w:val="118"/>
          <w:sz w:val="8"/>
          <w:szCs w:val="8"/>
        </w:rPr>
        <w:t>S</w:t>
      </w:r>
      <w:r>
        <w:rPr>
          <w:rFonts w:cs="Times New Roman" w:hAnsi="Times New Roman" w:eastAsia="Times New Roman" w:ascii="Times New Roman"/>
          <w:b/>
          <w:color w:val="535254"/>
          <w:w w:val="99"/>
          <w:sz w:val="8"/>
          <w:szCs w:val="8"/>
        </w:rPr>
        <w:t>E</w:t>
      </w:r>
      <w:r>
        <w:rPr>
          <w:rFonts w:cs="Times New Roman" w:hAnsi="Times New Roman" w:eastAsia="Times New Roman" w:ascii="Times New Roman"/>
          <w:b/>
          <w:color w:val="535254"/>
          <w:w w:val="131"/>
          <w:sz w:val="8"/>
          <w:szCs w:val="8"/>
        </w:rPr>
        <w:t>J</w:t>
      </w:r>
      <w:r>
        <w:rPr>
          <w:rFonts w:cs="Times New Roman" w:hAnsi="Times New Roman" w:eastAsia="Times New Roman" w:ascii="Times New Roman"/>
          <w:b/>
          <w:color w:val="6A6C74"/>
          <w:w w:val="131"/>
          <w:sz w:val="8"/>
          <w:szCs w:val="8"/>
        </w:rPr>
        <w:t>2</w:t>
      </w:r>
      <w:r>
        <w:rPr>
          <w:rFonts w:cs="Times New Roman" w:hAnsi="Times New Roman" w:eastAsia="Times New Roman" w:ascii="Times New Roman"/>
          <w:b/>
          <w:color w:val="535254"/>
          <w:w w:val="143"/>
          <w:sz w:val="8"/>
          <w:szCs w:val="8"/>
        </w:rPr>
        <w:t>0</w:t>
      </w:r>
      <w:r>
        <w:rPr>
          <w:rFonts w:cs="Times New Roman" w:hAnsi="Times New Roman" w:eastAsia="Times New Roman" w:ascii="Times New Roman"/>
          <w:b/>
          <w:color w:val="39373A"/>
          <w:w w:val="119"/>
          <w:sz w:val="8"/>
          <w:szCs w:val="8"/>
        </w:rPr>
        <w:t>1</w:t>
      </w:r>
      <w:r>
        <w:rPr>
          <w:rFonts w:cs="Times New Roman" w:hAnsi="Times New Roman" w:eastAsia="Times New Roman" w:ascii="Times New Roman"/>
          <w:b/>
          <w:color w:val="535254"/>
          <w:w w:val="143"/>
          <w:sz w:val="8"/>
          <w:szCs w:val="8"/>
        </w:rPr>
        <w:t>8</w:t>
      </w:r>
      <w:r>
        <w:rPr>
          <w:rFonts w:cs="Times New Roman" w:hAnsi="Times New Roman" w:eastAsia="Times New Roman" w:ascii="Times New Roman"/>
          <w:b/>
          <w:color w:val="535254"/>
          <w:w w:val="198"/>
          <w:sz w:val="8"/>
          <w:szCs w:val="8"/>
        </w:rPr>
        <w:t>-</w:t>
      </w:r>
      <w:r>
        <w:rPr>
          <w:rFonts w:cs="Times New Roman" w:hAnsi="Times New Roman" w:eastAsia="Times New Roman" w:ascii="Times New Roman"/>
          <w:b/>
          <w:color w:val="535254"/>
          <w:w w:val="143"/>
          <w:sz w:val="8"/>
          <w:szCs w:val="8"/>
        </w:rPr>
        <w:t>0</w:t>
      </w:r>
      <w:r>
        <w:rPr>
          <w:rFonts w:cs="Times New Roman" w:hAnsi="Times New Roman" w:eastAsia="Times New Roman" w:ascii="Times New Roman"/>
          <w:b/>
          <w:color w:val="535254"/>
          <w:w w:val="119"/>
          <w:sz w:val="8"/>
          <w:szCs w:val="8"/>
        </w:rPr>
        <w:t>3</w:t>
      </w:r>
      <w:r>
        <w:rPr>
          <w:rFonts w:cs="Times New Roman" w:hAnsi="Times New Roman" w:eastAsia="Times New Roman" w:ascii="Times New Roman"/>
          <w:b/>
          <w:color w:val="535254"/>
          <w:w w:val="198"/>
          <w:sz w:val="8"/>
          <w:szCs w:val="8"/>
        </w:rPr>
        <w:t>-</w:t>
      </w:r>
      <w:r>
        <w:rPr>
          <w:rFonts w:cs="Times New Roman" w:hAnsi="Times New Roman" w:eastAsia="Times New Roman" w:ascii="Times New Roman"/>
          <w:b/>
          <w:color w:val="535254"/>
          <w:w w:val="143"/>
          <w:sz w:val="8"/>
          <w:szCs w:val="8"/>
        </w:rPr>
        <w:t>0</w:t>
      </w:r>
      <w:r>
        <w:rPr>
          <w:rFonts w:cs="Times New Roman" w:hAnsi="Times New Roman" w:eastAsia="Times New Roman" w:ascii="Times New Roman"/>
          <w:b/>
          <w:color w:val="535254"/>
          <w:w w:val="119"/>
          <w:sz w:val="8"/>
          <w:szCs w:val="8"/>
        </w:rPr>
        <w:t>3</w:t>
      </w:r>
      <w:r>
        <w:rPr>
          <w:rFonts w:cs="Times New Roman" w:hAnsi="Times New Roman" w:eastAsia="Times New Roman" w:ascii="Times New Roman"/>
          <w:b/>
          <w:color w:val="535254"/>
          <w:w w:val="198"/>
          <w:sz w:val="8"/>
          <w:szCs w:val="8"/>
        </w:rPr>
        <w:t>-</w:t>
      </w:r>
      <w:r>
        <w:rPr>
          <w:rFonts w:cs="Times New Roman" w:hAnsi="Times New Roman" w:eastAsia="Times New Roman" w:ascii="Times New Roman"/>
          <w:b/>
          <w:color w:val="535254"/>
          <w:w w:val="131"/>
          <w:sz w:val="8"/>
          <w:szCs w:val="8"/>
        </w:rPr>
        <w:t>0</w:t>
      </w:r>
      <w:r>
        <w:rPr>
          <w:rFonts w:cs="Times New Roman" w:hAnsi="Times New Roman" w:eastAsia="Times New Roman" w:ascii="Times New Roman"/>
          <w:b/>
          <w:color w:val="39373A"/>
          <w:w w:val="131"/>
          <w:sz w:val="8"/>
          <w:szCs w:val="8"/>
        </w:rPr>
        <w:t>4</w:t>
      </w:r>
      <w:r>
        <w:rPr>
          <w:rFonts w:cs="Times New Roman" w:hAnsi="Times New Roman" w:eastAsia="Times New Roman" w:ascii="Times New Roman"/>
          <w:b/>
          <w:color w:val="535254"/>
          <w:w w:val="198"/>
          <w:sz w:val="8"/>
          <w:szCs w:val="8"/>
        </w:rPr>
        <w:t>-</w:t>
      </w:r>
      <w:r>
        <w:rPr>
          <w:rFonts w:cs="Times New Roman" w:hAnsi="Times New Roman" w:eastAsia="Times New Roman" w:ascii="Times New Roman"/>
          <w:b/>
          <w:color w:val="535254"/>
          <w:w w:val="131"/>
          <w:sz w:val="8"/>
          <w:szCs w:val="8"/>
        </w:rPr>
        <w:t>2</w:t>
      </w:r>
      <w:r>
        <w:rPr>
          <w:rFonts w:cs="Times New Roman" w:hAnsi="Times New Roman" w:eastAsia="Times New Roman" w:ascii="Times New Roman"/>
          <w:b/>
          <w:color w:val="6A6C74"/>
          <w:w w:val="131"/>
          <w:sz w:val="8"/>
          <w:szCs w:val="8"/>
        </w:rPr>
        <w:t>0</w:t>
      </w:r>
      <w:r>
        <w:rPr>
          <w:rFonts w:cs="Times New Roman" w:hAnsi="Times New Roman" w:eastAsia="Times New Roman" w:ascii="Times New Roman"/>
          <w:b/>
          <w:color w:val="39373A"/>
          <w:w w:val="119"/>
          <w:sz w:val="8"/>
          <w:szCs w:val="8"/>
        </w:rPr>
        <w:t>1</w:t>
      </w:r>
      <w:r>
        <w:rPr>
          <w:rFonts w:cs="Times New Roman" w:hAnsi="Times New Roman" w:eastAsia="Times New Roman" w:ascii="Times New Roman"/>
          <w:b/>
          <w:color w:val="535254"/>
          <w:w w:val="143"/>
          <w:sz w:val="8"/>
          <w:szCs w:val="8"/>
        </w:rPr>
        <w:t>8</w:t>
      </w:r>
      <w:r>
        <w:rPr>
          <w:rFonts w:cs="Times New Roman" w:hAnsi="Times New Roman" w:eastAsia="Times New Roman" w:ascii="Times New Roman"/>
          <w:b/>
          <w:color w:val="535254"/>
          <w:w w:val="198"/>
          <w:sz w:val="8"/>
          <w:szCs w:val="8"/>
        </w:rPr>
        <w:t>-</w:t>
      </w:r>
      <w:r>
        <w:rPr>
          <w:rFonts w:cs="Times New Roman" w:hAnsi="Times New Roman" w:eastAsia="Times New Roman" w:ascii="Times New Roman"/>
          <w:b/>
          <w:color w:val="39373A"/>
          <w:w w:val="107"/>
          <w:sz w:val="8"/>
          <w:szCs w:val="8"/>
        </w:rPr>
        <w:t>1</w:t>
      </w:r>
      <w:r>
        <w:rPr>
          <w:rFonts w:cs="Times New Roman" w:hAnsi="Times New Roman" w:eastAsia="Times New Roman" w:ascii="Times New Roman"/>
          <w:color w:val="000000"/>
          <w:w w:val="100"/>
          <w:sz w:val="8"/>
          <w:szCs w:val="8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  <w:spacing w:lineRule="exact" w:line="160"/>
        <w:ind w:left="1631"/>
        <w:sectPr>
          <w:type w:val="continuous"/>
          <w:pgSz w:w="15900" w:h="12280" w:orient="landscape"/>
          <w:pgMar w:top="820" w:bottom="280" w:left="1260" w:right="1280"/>
          <w:cols w:num="4" w:equalWidth="off">
            <w:col w:w="3562" w:space="546"/>
            <w:col w:w="221" w:space="1093"/>
            <w:col w:w="1272" w:space="1583"/>
            <w:col w:w="5083"/>
          </w:cols>
        </w:sectPr>
      </w:pPr>
      <w:r>
        <w:pict>
          <v:shape type="#_x0000_t75" style="position:absolute;margin-left:509.529pt;margin-top:-65.3873pt;width:213.024pt;height:95.0152pt;mso-position-horizontal-relative:page;mso-position-vertical-relative:paragraph;z-index:-85">
            <v:imagedata o:title="" r:id="rId7"/>
          </v:shape>
        </w:pict>
      </w:r>
      <w:r>
        <w:rPr>
          <w:rFonts w:cs="Segoe UI" w:hAnsi="Segoe UI" w:eastAsia="Segoe UI" w:ascii="Segoe UI"/>
          <w:color w:val="39373A"/>
          <w:w w:val="170"/>
          <w:position w:val="-1"/>
          <w:sz w:val="14"/>
          <w:szCs w:val="14"/>
        </w:rPr>
        <w:t>�</w:t>
      </w:r>
      <w:r>
        <w:rPr>
          <w:rFonts w:cs="Segoe UI" w:hAnsi="Segoe UI" w:eastAsia="Segoe UI" w:ascii="Segoe UI"/>
          <w:color w:val="1D1D1F"/>
          <w:w w:val="170"/>
          <w:position w:val="-1"/>
          <w:sz w:val="14"/>
          <w:szCs w:val="14"/>
        </w:rPr>
        <w:t>����</w:t>
      </w:r>
      <w:r>
        <w:rPr>
          <w:rFonts w:cs="Segoe UI" w:hAnsi="Segoe UI" w:eastAsia="Segoe UI" w:ascii="Segoe UI"/>
          <w:color w:val="39373A"/>
          <w:w w:val="96"/>
          <w:position w:val="-1"/>
          <w:sz w:val="14"/>
          <w:szCs w:val="14"/>
        </w:rPr>
        <w:t>�</w:t>
      </w:r>
      <w:r>
        <w:rPr>
          <w:rFonts w:cs="Segoe UI" w:hAnsi="Segoe UI" w:eastAsia="Segoe UI" w:ascii="Segoe UI"/>
          <w:color w:val="39373A"/>
          <w:w w:val="100"/>
          <w:position w:val="-1"/>
          <w:sz w:val="14"/>
          <w:szCs w:val="14"/>
        </w:rPr>
        <w:t> </w:t>
      </w:r>
      <w:r>
        <w:rPr>
          <w:rFonts w:cs="Segoe UI" w:hAnsi="Segoe UI" w:eastAsia="Segoe UI" w:ascii="Segoe UI"/>
          <w:color w:val="39373A"/>
          <w:spacing w:val="15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39373A"/>
          <w:spacing w:val="0"/>
          <w:w w:val="71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535254"/>
          <w:spacing w:val="0"/>
          <w:w w:val="79"/>
          <w:position w:val="-1"/>
          <w:sz w:val="14"/>
          <w:szCs w:val="14"/>
        </w:rPr>
        <w:t>CJb.:M</w:t>
      </w:r>
      <w:r>
        <w:rPr>
          <w:rFonts w:cs="Times New Roman" w:hAnsi="Times New Roman" w:eastAsia="Times New Roman" w:ascii="Times New Roman"/>
          <w:color w:val="535254"/>
          <w:spacing w:val="0"/>
          <w:w w:val="86"/>
          <w:position w:val="-1"/>
          <w:sz w:val="14"/>
          <w:szCs w:val="14"/>
        </w:rPr>
        <w:t>!!fllj</w:t>
      </w:r>
      <w:r>
        <w:rPr>
          <w:rFonts w:cs="Segoe UI" w:hAnsi="Segoe UI" w:eastAsia="Segoe UI" w:ascii="Segoe UI"/>
          <w:color w:val="535254"/>
          <w:spacing w:val="0"/>
          <w:w w:val="62"/>
          <w:position w:val="-1"/>
          <w:sz w:val="14"/>
          <w:szCs w:val="14"/>
        </w:rPr>
        <w:t>�</w:t>
      </w:r>
      <w:r>
        <w:rPr>
          <w:rFonts w:cs="Times New Roman" w:hAnsi="Times New Roman" w:eastAsia="Times New Roman" w:ascii="Times New Roman"/>
          <w:color w:val="39373A"/>
          <w:spacing w:val="0"/>
          <w:w w:val="79"/>
          <w:position w:val="-1"/>
          <w:sz w:val="14"/>
          <w:szCs w:val="14"/>
        </w:rPr>
        <w:t>lff</w:t>
      </w:r>
      <w:r>
        <w:rPr>
          <w:rFonts w:cs="Times New Roman" w:hAnsi="Times New Roman" w:eastAsia="Times New Roman" w:ascii="Times New Roman"/>
          <w:color w:val="535254"/>
          <w:spacing w:val="0"/>
          <w:w w:val="81"/>
          <w:position w:val="-1"/>
          <w:sz w:val="14"/>
          <w:szCs w:val="14"/>
        </w:rPr>
        <w:t>-MlJ</w:t>
      </w:r>
      <w:r>
        <w:rPr>
          <w:rFonts w:cs="Times New Roman" w:hAnsi="Times New Roman" w:eastAsia="Times New Roman" w:ascii="Times New Roman"/>
          <w:color w:val="535254"/>
          <w:spacing w:val="0"/>
          <w:w w:val="90"/>
          <w:position w:val="-1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535254"/>
          <w:spacing w:val="0"/>
          <w:w w:val="61"/>
          <w:position w:val="-1"/>
          <w:sz w:val="14"/>
          <w:szCs w:val="14"/>
        </w:rPr>
        <w:t>J</w:t>
      </w:r>
      <w:r>
        <w:rPr>
          <w:rFonts w:cs="Times New Roman" w:hAnsi="Times New Roman" w:eastAsia="Times New Roman" w:ascii="Times New Roman"/>
          <w:color w:val="6A6C74"/>
          <w:spacing w:val="0"/>
          <w:w w:val="97"/>
          <w:position w:val="-1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535254"/>
          <w:spacing w:val="0"/>
          <w:w w:val="86"/>
          <w:position w:val="-1"/>
          <w:sz w:val="14"/>
          <w:szCs w:val="14"/>
        </w:rPr>
        <w:t>/</w:t>
      </w:r>
      <w:r>
        <w:rPr>
          <w:rFonts w:cs="Times New Roman" w:hAnsi="Times New Roman" w:eastAsia="Times New Roman" w:ascii="Times New Roman"/>
          <w:color w:val="535254"/>
          <w:spacing w:val="0"/>
          <w:w w:val="110"/>
          <w:position w:val="-1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535254"/>
          <w:spacing w:val="0"/>
          <w:w w:val="75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535254"/>
          <w:spacing w:val="0"/>
          <w:w w:val="78"/>
          <w:position w:val="-1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535254"/>
          <w:spacing w:val="8"/>
          <w:w w:val="100"/>
          <w:position w:val="-1"/>
          <w:sz w:val="14"/>
          <w:szCs w:val="14"/>
        </w:rPr>
        <w:t> </w:t>
      </w:r>
      <w:r>
        <w:rPr>
          <w:rFonts w:cs="Arial" w:hAnsi="Arial" w:eastAsia="Arial" w:ascii="Arial"/>
          <w:color w:val="535254"/>
          <w:spacing w:val="0"/>
          <w:w w:val="81"/>
          <w:position w:val="-1"/>
          <w:sz w:val="13"/>
          <w:szCs w:val="13"/>
        </w:rPr>
        <w:t>D</w:t>
      </w:r>
      <w:r>
        <w:rPr>
          <w:rFonts w:cs="Arial" w:hAnsi="Arial" w:eastAsia="Arial" w:ascii="Arial"/>
          <w:color w:val="535254"/>
          <w:spacing w:val="0"/>
          <w:w w:val="94"/>
          <w:position w:val="-1"/>
          <w:sz w:val="13"/>
          <w:szCs w:val="13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100"/>
        <w:ind w:left="146" w:right="-55"/>
      </w:pPr>
      <w:r>
        <w:rPr>
          <w:rFonts w:cs="Arial" w:hAnsi="Arial" w:eastAsia="Arial" w:ascii="Arial"/>
          <w:color w:val="39373A"/>
          <w:w w:val="78"/>
          <w:position w:val="-3"/>
          <w:sz w:val="11"/>
          <w:szCs w:val="11"/>
        </w:rPr>
        <w:t>B</w:t>
      </w:r>
      <w:r>
        <w:rPr>
          <w:rFonts w:cs="Arial" w:hAnsi="Arial" w:eastAsia="Arial" w:ascii="Arial"/>
          <w:color w:val="39373A"/>
          <w:w w:val="94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39373A"/>
          <w:w w:val="157"/>
          <w:position w:val="-3"/>
          <w:sz w:val="11"/>
          <w:szCs w:val="11"/>
        </w:rPr>
        <w:t>j</w:t>
      </w:r>
      <w:r>
        <w:rPr>
          <w:rFonts w:cs="Arial" w:hAnsi="Arial" w:eastAsia="Arial" w:ascii="Arial"/>
          <w:color w:val="535254"/>
          <w:w w:val="109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535254"/>
          <w:spacing w:val="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86"/>
          <w:position w:val="-3"/>
          <w:sz w:val="11"/>
          <w:szCs w:val="11"/>
        </w:rPr>
        <w:t>p</w:t>
      </w:r>
      <w:r>
        <w:rPr>
          <w:rFonts w:cs="Arial" w:hAnsi="Arial" w:eastAsia="Arial" w:ascii="Arial"/>
          <w:color w:val="39373A"/>
          <w:spacing w:val="0"/>
          <w:w w:val="130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39373A"/>
          <w:spacing w:val="0"/>
          <w:w w:val="109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39373A"/>
          <w:spacing w:val="0"/>
          <w:w w:val="141"/>
          <w:position w:val="-3"/>
          <w:sz w:val="11"/>
          <w:szCs w:val="11"/>
        </w:rPr>
        <w:t>t</w:t>
      </w:r>
      <w:r>
        <w:rPr>
          <w:rFonts w:cs="Arial" w:hAnsi="Arial" w:eastAsia="Arial" w:ascii="Arial"/>
          <w:color w:val="39373A"/>
          <w:spacing w:val="0"/>
          <w:w w:val="109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535254"/>
          <w:spacing w:val="0"/>
          <w:w w:val="87"/>
          <w:position w:val="-3"/>
          <w:sz w:val="11"/>
          <w:szCs w:val="11"/>
        </w:rPr>
        <w:t>s</w:t>
      </w:r>
      <w:r>
        <w:rPr>
          <w:rFonts w:cs="Arial" w:hAnsi="Arial" w:eastAsia="Arial" w:ascii="Arial"/>
          <w:color w:val="39373A"/>
          <w:spacing w:val="0"/>
          <w:w w:val="157"/>
          <w:position w:val="-3"/>
          <w:sz w:val="11"/>
          <w:szCs w:val="11"/>
        </w:rPr>
        <w:t>t</w:t>
      </w:r>
      <w:r>
        <w:rPr>
          <w:rFonts w:cs="Arial" w:hAnsi="Arial" w:eastAsia="Arial" w:ascii="Arial"/>
          <w:color w:val="39373A"/>
          <w:spacing w:val="0"/>
          <w:w w:val="94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100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0"/>
          <w:w w:val="100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10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86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0"/>
          <w:w w:val="117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0"/>
          <w:w w:val="104"/>
          <w:position w:val="-3"/>
          <w:sz w:val="11"/>
          <w:szCs w:val="11"/>
        </w:rPr>
        <w:t>c</w:t>
      </w:r>
      <w:r>
        <w:rPr>
          <w:rFonts w:cs="Arial" w:hAnsi="Arial" w:eastAsia="Arial" w:ascii="Arial"/>
          <w:color w:val="39373A"/>
          <w:spacing w:val="0"/>
          <w:w w:val="98"/>
          <w:position w:val="-3"/>
          <w:sz w:val="11"/>
          <w:szCs w:val="11"/>
        </w:rPr>
        <w:t>i</w:t>
      </w:r>
      <w:r>
        <w:rPr>
          <w:rFonts w:cs="Arial" w:hAnsi="Arial" w:eastAsia="Arial" w:ascii="Arial"/>
          <w:color w:val="39373A"/>
          <w:spacing w:val="0"/>
          <w:w w:val="144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39373A"/>
          <w:spacing w:val="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535254"/>
          <w:spacing w:val="0"/>
          <w:w w:val="107"/>
          <w:position w:val="-3"/>
          <w:sz w:val="11"/>
          <w:szCs w:val="11"/>
        </w:rPr>
        <w:t>v</w:t>
      </w:r>
      <w:r>
        <w:rPr>
          <w:rFonts w:cs="Arial" w:hAnsi="Arial" w:eastAsia="Arial" w:ascii="Arial"/>
          <w:color w:val="39373A"/>
          <w:spacing w:val="0"/>
          <w:w w:val="107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0"/>
          <w:w w:val="107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39373A"/>
          <w:spacing w:val="0"/>
          <w:w w:val="107"/>
          <w:position w:val="-3"/>
          <w:sz w:val="11"/>
          <w:szCs w:val="11"/>
        </w:rPr>
        <w:t>da</w:t>
      </w:r>
      <w:r>
        <w:rPr>
          <w:rFonts w:cs="Arial" w:hAnsi="Arial" w:eastAsia="Arial" w:ascii="Arial"/>
          <w:color w:val="39373A"/>
          <w:spacing w:val="0"/>
          <w:w w:val="107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13"/>
          <w:w w:val="107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86"/>
          <w:position w:val="-3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0"/>
          <w:w w:val="109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0"/>
          <w:w w:val="104"/>
          <w:position w:val="-3"/>
          <w:sz w:val="11"/>
          <w:szCs w:val="11"/>
        </w:rPr>
        <w:t>c</w:t>
      </w:r>
      <w:r>
        <w:rPr>
          <w:rFonts w:cs="Arial" w:hAnsi="Arial" w:eastAsia="Arial" w:ascii="Arial"/>
          <w:color w:val="39373A"/>
          <w:spacing w:val="0"/>
          <w:w w:val="117"/>
          <w:position w:val="-3"/>
          <w:sz w:val="11"/>
          <w:szCs w:val="11"/>
        </w:rPr>
        <w:t>l</w:t>
      </w:r>
      <w:r>
        <w:rPr>
          <w:rFonts w:cs="Arial" w:hAnsi="Arial" w:eastAsia="Arial" w:ascii="Arial"/>
          <w:color w:val="39373A"/>
          <w:spacing w:val="0"/>
          <w:w w:val="94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0"/>
          <w:w w:val="157"/>
          <w:position w:val="-3"/>
          <w:sz w:val="11"/>
          <w:szCs w:val="11"/>
        </w:rPr>
        <w:t>r</w:t>
      </w:r>
      <w:r>
        <w:rPr>
          <w:rFonts w:cs="Arial" w:hAnsi="Arial" w:eastAsia="Arial" w:ascii="Arial"/>
          <w:color w:val="39373A"/>
          <w:spacing w:val="0"/>
          <w:w w:val="86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0"/>
          <w:w w:val="115"/>
          <w:position w:val="-3"/>
          <w:sz w:val="11"/>
          <w:szCs w:val="11"/>
        </w:rPr>
        <w:t>m</w:t>
      </w:r>
      <w:r>
        <w:rPr>
          <w:rFonts w:cs="Arial" w:hAnsi="Arial" w:eastAsia="Arial" w:ascii="Arial"/>
          <w:color w:val="39373A"/>
          <w:spacing w:val="0"/>
          <w:w w:val="117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535254"/>
          <w:spacing w:val="0"/>
          <w:w w:val="95"/>
          <w:position w:val="-3"/>
          <w:sz w:val="11"/>
          <w:szCs w:val="11"/>
        </w:rPr>
        <w:t>s</w:t>
      </w:r>
      <w:r>
        <w:rPr>
          <w:rFonts w:cs="Arial" w:hAnsi="Arial" w:eastAsia="Arial" w:ascii="Arial"/>
          <w:color w:val="535254"/>
          <w:spacing w:val="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78"/>
          <w:position w:val="-3"/>
          <w:sz w:val="11"/>
          <w:szCs w:val="11"/>
        </w:rPr>
        <w:t>q</w:t>
      </w:r>
      <w:r>
        <w:rPr>
          <w:rFonts w:cs="Arial" w:hAnsi="Arial" w:eastAsia="Arial" w:ascii="Arial"/>
          <w:color w:val="39373A"/>
          <w:spacing w:val="0"/>
          <w:w w:val="101"/>
          <w:position w:val="-3"/>
          <w:sz w:val="11"/>
          <w:szCs w:val="11"/>
        </w:rPr>
        <w:t>u</w:t>
      </w:r>
      <w:r>
        <w:rPr>
          <w:rFonts w:cs="Arial" w:hAnsi="Arial" w:eastAsia="Arial" w:ascii="Arial"/>
          <w:color w:val="39373A"/>
          <w:spacing w:val="0"/>
          <w:w w:val="117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1D1D1F"/>
          <w:spacing w:val="0"/>
          <w:w w:val="58"/>
          <w:position w:val="-3"/>
          <w:sz w:val="11"/>
          <w:szCs w:val="11"/>
        </w:rPr>
        <w:t>l</w:t>
      </w:r>
      <w:r>
        <w:rPr>
          <w:rFonts w:cs="Arial" w:hAnsi="Arial" w:eastAsia="Arial" w:ascii="Arial"/>
          <w:color w:val="39373A"/>
          <w:spacing w:val="0"/>
          <w:w w:val="117"/>
          <w:position w:val="-3"/>
          <w:sz w:val="11"/>
          <w:szCs w:val="11"/>
        </w:rPr>
        <w:t>o</w:t>
      </w:r>
      <w:r>
        <w:rPr>
          <w:rFonts w:cs="Arial" w:hAnsi="Arial" w:eastAsia="Arial" w:ascii="Arial"/>
          <w:color w:val="535254"/>
          <w:spacing w:val="0"/>
          <w:w w:val="95"/>
          <w:position w:val="-3"/>
          <w:sz w:val="11"/>
          <w:szCs w:val="11"/>
        </w:rPr>
        <w:t>s</w:t>
      </w:r>
      <w:r>
        <w:rPr>
          <w:rFonts w:cs="Arial" w:hAnsi="Arial" w:eastAsia="Arial" w:ascii="Arial"/>
          <w:color w:val="535254"/>
          <w:spacing w:val="0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535254"/>
          <w:spacing w:val="-13"/>
          <w:w w:val="100"/>
          <w:position w:val="-3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65"/>
          <w:position w:val="-3"/>
          <w:sz w:val="11"/>
          <w:szCs w:val="11"/>
        </w:rPr>
        <w:t>E</w:t>
      </w:r>
      <w:r>
        <w:rPr>
          <w:rFonts w:cs="Arial" w:hAnsi="Arial" w:eastAsia="Arial" w:ascii="Arial"/>
          <w:color w:val="535254"/>
          <w:spacing w:val="0"/>
          <w:w w:val="87"/>
          <w:position w:val="-3"/>
          <w:sz w:val="11"/>
          <w:szCs w:val="11"/>
        </w:rPr>
        <w:t>s</w:t>
      </w:r>
      <w:r>
        <w:rPr>
          <w:rFonts w:cs="Arial" w:hAnsi="Arial" w:eastAsia="Arial" w:ascii="Arial"/>
          <w:color w:val="39373A"/>
          <w:spacing w:val="0"/>
          <w:w w:val="173"/>
          <w:position w:val="-3"/>
          <w:sz w:val="11"/>
          <w:szCs w:val="11"/>
        </w:rPr>
        <w:t>t</w:t>
      </w:r>
      <w:r>
        <w:rPr>
          <w:rFonts w:cs="Arial" w:hAnsi="Arial" w:eastAsia="Arial" w:ascii="Arial"/>
          <w:color w:val="39373A"/>
          <w:spacing w:val="0"/>
          <w:w w:val="86"/>
          <w:position w:val="-3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-24"/>
          <w:w w:val="117"/>
          <w:position w:val="-3"/>
          <w:sz w:val="11"/>
          <w:szCs w:val="11"/>
        </w:rPr>
        <w:t>d</w:t>
      </w:r>
      <w:r>
        <w:rPr>
          <w:rFonts w:cs="Times New Roman" w:hAnsi="Times New Roman" w:eastAsia="Times New Roman" w:ascii="Times New Roman"/>
          <w:color w:val="B1B1B3"/>
          <w:spacing w:val="-19"/>
          <w:w w:val="86"/>
          <w:position w:val="-13"/>
          <w:sz w:val="20"/>
          <w:szCs w:val="20"/>
        </w:rPr>
        <w:t>,</w:t>
      </w:r>
      <w:r>
        <w:rPr>
          <w:rFonts w:cs="Arial" w:hAnsi="Arial" w:eastAsia="Arial" w:ascii="Arial"/>
          <w:color w:val="39373A"/>
          <w:spacing w:val="-53"/>
          <w:w w:val="117"/>
          <w:position w:val="-3"/>
          <w:sz w:val="11"/>
          <w:szCs w:val="11"/>
        </w:rPr>
        <w:t>o</w:t>
      </w:r>
      <w:r>
        <w:rPr>
          <w:rFonts w:cs="Times New Roman" w:hAnsi="Times New Roman" w:eastAsia="Times New Roman" w:ascii="Times New Roman"/>
          <w:color w:val="6A6C74"/>
          <w:spacing w:val="-21"/>
          <w:w w:val="73"/>
          <w:position w:val="-13"/>
          <w:sz w:val="20"/>
          <w:szCs w:val="20"/>
        </w:rPr>
        <w:t>1</w:t>
      </w:r>
      <w:r>
        <w:rPr>
          <w:rFonts w:cs="Arial" w:hAnsi="Arial" w:eastAsia="Arial" w:ascii="Arial"/>
          <w:color w:val="535254"/>
          <w:spacing w:val="-32"/>
          <w:w w:val="95"/>
          <w:position w:val="-3"/>
          <w:sz w:val="11"/>
          <w:szCs w:val="11"/>
        </w:rPr>
        <w:t>s</w:t>
      </w:r>
      <w:r>
        <w:rPr>
          <w:rFonts w:cs="Times New Roman" w:hAnsi="Times New Roman" w:eastAsia="Times New Roman" w:ascii="Times New Roman"/>
          <w:color w:val="6A6C74"/>
          <w:spacing w:val="0"/>
          <w:w w:val="73"/>
          <w:position w:val="-1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6A6C74"/>
          <w:spacing w:val="-30"/>
          <w:w w:val="73"/>
          <w:position w:val="-13"/>
          <w:sz w:val="20"/>
          <w:szCs w:val="20"/>
        </w:rPr>
        <w:t>.</w:t>
      </w:r>
      <w:r>
        <w:rPr>
          <w:rFonts w:cs="Arial" w:hAnsi="Arial" w:eastAsia="Arial" w:ascii="Arial"/>
          <w:color w:val="39373A"/>
          <w:spacing w:val="-13"/>
          <w:w w:val="64"/>
          <w:position w:val="-3"/>
          <w:sz w:val="11"/>
          <w:szCs w:val="11"/>
        </w:rPr>
        <w:t>F</w:t>
      </w:r>
      <w:r>
        <w:rPr>
          <w:rFonts w:cs="Times New Roman" w:hAnsi="Times New Roman" w:eastAsia="Times New Roman" w:ascii="Times New Roman"/>
          <w:color w:val="6A6C74"/>
          <w:spacing w:val="-93"/>
          <w:w w:val="73"/>
          <w:position w:val="-13"/>
          <w:sz w:val="20"/>
          <w:szCs w:val="20"/>
        </w:rPr>
        <w:t>A</w:t>
      </w:r>
      <w:r>
        <w:rPr>
          <w:rFonts w:cs="Arial" w:hAnsi="Arial" w:eastAsia="Arial" w:ascii="Arial"/>
          <w:color w:val="39373A"/>
          <w:spacing w:val="0"/>
          <w:w w:val="117"/>
          <w:position w:val="-3"/>
          <w:sz w:val="11"/>
          <w:szCs w:val="11"/>
        </w:rPr>
        <w:t>i</w:t>
      </w:r>
      <w:r>
        <w:rPr>
          <w:rFonts w:cs="Arial" w:hAnsi="Arial" w:eastAsia="Arial" w:ascii="Arial"/>
          <w:color w:val="535254"/>
          <w:spacing w:val="0"/>
          <w:w w:val="108"/>
          <w:position w:val="-3"/>
          <w:sz w:val="11"/>
          <w:szCs w:val="11"/>
        </w:rPr>
        <w:t>ií</w:t>
      </w:r>
      <w:r>
        <w:rPr>
          <w:rFonts w:cs="Arial" w:hAnsi="Arial" w:eastAsia="Arial" w:ascii="Arial"/>
          <w:color w:val="535254"/>
          <w:spacing w:val="-28"/>
          <w:w w:val="108"/>
          <w:position w:val="-3"/>
          <w:sz w:val="11"/>
          <w:szCs w:val="11"/>
        </w:rPr>
        <w:t>,</w:t>
      </w:r>
      <w:r>
        <w:rPr>
          <w:rFonts w:cs="Times New Roman" w:hAnsi="Times New Roman" w:eastAsia="Times New Roman" w:ascii="Times New Roman"/>
          <w:color w:val="6A6C74"/>
          <w:spacing w:val="-21"/>
          <w:w w:val="73"/>
          <w:position w:val="-13"/>
          <w:sz w:val="20"/>
          <w:szCs w:val="20"/>
        </w:rPr>
        <w:t>f</w:t>
      </w:r>
      <w:r>
        <w:rPr>
          <w:rFonts w:cs="Arial" w:hAnsi="Arial" w:eastAsia="Arial" w:ascii="Arial"/>
          <w:color w:val="535254"/>
          <w:spacing w:val="-19"/>
          <w:w w:val="108"/>
          <w:position w:val="-3"/>
          <w:sz w:val="11"/>
          <w:szCs w:val="11"/>
        </w:rPr>
        <w:t>{</w:t>
      </w:r>
      <w:r>
        <w:rPr>
          <w:rFonts w:cs="Times New Roman" w:hAnsi="Times New Roman" w:eastAsia="Times New Roman" w:ascii="Times New Roman"/>
          <w:color w:val="6A6C74"/>
          <w:spacing w:val="-30"/>
          <w:w w:val="73"/>
          <w:position w:val="-13"/>
          <w:sz w:val="20"/>
          <w:szCs w:val="20"/>
        </w:rPr>
        <w:t>r</w:t>
      </w:r>
      <w:r>
        <w:rPr>
          <w:rFonts w:cs="Arial" w:hAnsi="Arial" w:eastAsia="Arial" w:ascii="Arial"/>
          <w:color w:val="535254"/>
          <w:spacing w:val="-10"/>
          <w:w w:val="108"/>
          <w:position w:val="-3"/>
          <w:sz w:val="11"/>
          <w:szCs w:val="11"/>
        </w:rPr>
        <w:t>¡</w:t>
      </w:r>
      <w:r>
        <w:rPr>
          <w:rFonts w:cs="Times New Roman" w:hAnsi="Times New Roman" w:eastAsia="Times New Roman" w:ascii="Times New Roman"/>
          <w:color w:val="6A6C74"/>
          <w:spacing w:val="-64"/>
          <w:w w:val="73"/>
          <w:position w:val="-13"/>
          <w:sz w:val="20"/>
          <w:szCs w:val="20"/>
        </w:rPr>
        <w:t>u</w:t>
      </w:r>
      <w:r>
        <w:rPr>
          <w:rFonts w:cs="Arial" w:hAnsi="Arial" w:eastAsia="Arial" w:ascii="Arial"/>
          <w:color w:val="535254"/>
          <w:spacing w:val="0"/>
          <w:w w:val="108"/>
          <w:position w:val="-3"/>
          <w:sz w:val="11"/>
          <w:szCs w:val="11"/>
        </w:rPr>
        <w:t>¡</w:t>
      </w:r>
      <w:r>
        <w:rPr>
          <w:rFonts w:cs="Arial" w:hAnsi="Arial" w:eastAsia="Arial" w:ascii="Arial"/>
          <w:color w:val="39373A"/>
          <w:spacing w:val="0"/>
          <w:w w:val="111"/>
          <w:position w:val="-3"/>
          <w:sz w:val="11"/>
          <w:szCs w:val="11"/>
        </w:rPr>
        <w:t>&amp;</w:t>
      </w:r>
      <w:r>
        <w:rPr>
          <w:rFonts w:cs="Segoe UI" w:hAnsi="Segoe UI" w:eastAsia="Segoe UI" w:ascii="Segoe UI"/>
          <w:color w:val="535254"/>
          <w:spacing w:val="-173"/>
          <w:w w:val="310"/>
          <w:position w:val="-3"/>
          <w:sz w:val="11"/>
          <w:szCs w:val="11"/>
        </w:rPr>
        <w:t>�</w:t>
      </w:r>
      <w:r>
        <w:rPr>
          <w:rFonts w:cs="Times New Roman" w:hAnsi="Times New Roman" w:eastAsia="Times New Roman" w:ascii="Times New Roman"/>
          <w:color w:val="99999C"/>
          <w:spacing w:val="0"/>
          <w:w w:val="57"/>
          <w:position w:val="-1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before="2" w:lineRule="exact" w:line="120"/>
        <w:ind w:right="-39"/>
      </w:pPr>
      <w:r>
        <w:br w:type="column"/>
      </w:r>
      <w:r>
        <w:rPr>
          <w:rFonts w:cs="Segoe UI" w:hAnsi="Segoe UI" w:eastAsia="Segoe UI" w:ascii="Segoe UI"/>
          <w:color w:val="535254"/>
          <w:w w:val="230"/>
          <w:position w:val="-1"/>
          <w:sz w:val="11"/>
          <w:szCs w:val="11"/>
        </w:rPr>
        <w:t>�</w:t>
      </w:r>
      <w:r>
        <w:rPr>
          <w:rFonts w:cs="Arial" w:hAnsi="Arial" w:eastAsia="Arial" w:ascii="Arial"/>
          <w:color w:val="39373A"/>
          <w:w w:val="89"/>
          <w:position w:val="-1"/>
          <w:sz w:val="11"/>
          <w:szCs w:val="11"/>
        </w:rPr>
        <w:t>N.o</w:t>
      </w:r>
      <w:r>
        <w:rPr>
          <w:rFonts w:cs="Arial" w:hAnsi="Arial" w:eastAsia="Arial" w:ascii="Arial"/>
          <w:color w:val="39373A"/>
          <w:w w:val="157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39373A"/>
          <w:w w:val="67"/>
          <w:position w:val="-1"/>
          <w:sz w:val="11"/>
          <w:szCs w:val="11"/>
        </w:rPr>
        <w:t>¡¡.,¡</w:t>
      </w:r>
      <w:r>
        <w:rPr>
          <w:rFonts w:cs="Arial" w:hAnsi="Arial" w:eastAsia="Arial" w:ascii="Arial"/>
          <w:color w:val="39373A"/>
          <w:spacing w:val="8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535254"/>
          <w:spacing w:val="0"/>
          <w:w w:val="100"/>
          <w:position w:val="-1"/>
          <w:sz w:val="11"/>
          <w:szCs w:val="11"/>
        </w:rPr>
        <w:t>so</w:t>
      </w:r>
      <w:r>
        <w:rPr>
          <w:rFonts w:cs="Arial" w:hAnsi="Arial" w:eastAsia="Arial" w:ascii="Arial"/>
          <w:color w:val="39373A"/>
          <w:spacing w:val="0"/>
          <w:w w:val="100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39373A"/>
          <w:spacing w:val="12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104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39373A"/>
          <w:spacing w:val="0"/>
          <w:w w:val="9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535254"/>
          <w:spacing w:val="0"/>
          <w:w w:val="104"/>
          <w:position w:val="-1"/>
          <w:sz w:val="11"/>
          <w:szCs w:val="11"/>
        </w:rPr>
        <w:t>z</w:t>
      </w:r>
      <w:r>
        <w:rPr>
          <w:rFonts w:cs="Arial" w:hAnsi="Arial" w:eastAsia="Arial" w:ascii="Arial"/>
          <w:color w:val="535254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39373A"/>
          <w:spacing w:val="0"/>
          <w:w w:val="109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39373A"/>
          <w:spacing w:val="0"/>
          <w:w w:val="101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b</w:t>
      </w:r>
      <w:r>
        <w:rPr>
          <w:rFonts w:cs="Arial" w:hAnsi="Arial" w:eastAsia="Arial" w:ascii="Arial"/>
          <w:color w:val="39373A"/>
          <w:spacing w:val="0"/>
          <w:w w:val="137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39373A"/>
          <w:spacing w:val="0"/>
          <w:w w:val="109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0"/>
          <w:w w:val="115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39373A"/>
          <w:spacing w:val="0"/>
          <w:w w:val="109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1D1D1F"/>
          <w:spacing w:val="0"/>
          <w:w w:val="109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39373A"/>
          <w:spacing w:val="0"/>
          <w:w w:val="173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39373A"/>
          <w:spacing w:val="0"/>
          <w:w w:val="101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8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535254"/>
          <w:spacing w:val="0"/>
          <w:w w:val="87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39373A"/>
          <w:spacing w:val="0"/>
          <w:w w:val="130"/>
          <w:position w:val="-1"/>
          <w:sz w:val="11"/>
          <w:szCs w:val="11"/>
        </w:rPr>
        <w:t>rr</w:t>
      </w:r>
      <w:r>
        <w:rPr>
          <w:rFonts w:cs="Arial" w:hAnsi="Arial" w:eastAsia="Arial" w:ascii="Arial"/>
          <w:color w:val="39373A"/>
          <w:spacing w:val="0"/>
          <w:w w:val="101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0"/>
          <w:w w:val="104"/>
          <w:position w:val="-1"/>
          <w:sz w:val="11"/>
          <w:szCs w:val="11"/>
        </w:rPr>
        <w:t>c</w:t>
      </w:r>
      <w:r>
        <w:rPr>
          <w:rFonts w:cs="Arial" w:hAnsi="Arial" w:eastAsia="Arial" w:ascii="Arial"/>
          <w:color w:val="39373A"/>
          <w:spacing w:val="0"/>
          <w:w w:val="141"/>
          <w:position w:val="-1"/>
          <w:sz w:val="11"/>
          <w:szCs w:val="11"/>
        </w:rPr>
        <w:t>t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535254"/>
          <w:spacing w:val="0"/>
          <w:w w:val="87"/>
          <w:position w:val="-1"/>
          <w:sz w:val="11"/>
          <w:szCs w:val="11"/>
        </w:rPr>
        <w:t>s</w:t>
      </w:r>
      <w:r>
        <w:rPr>
          <w:rFonts w:cs="Arial" w:hAnsi="Arial" w:eastAsia="Arial" w:ascii="Arial"/>
          <w:color w:val="535254"/>
          <w:spacing w:val="8"/>
          <w:w w:val="100"/>
          <w:position w:val="-1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39373A"/>
          <w:spacing w:val="0"/>
          <w:w w:val="100"/>
          <w:position w:val="-1"/>
          <w:sz w:val="12"/>
          <w:szCs w:val="12"/>
        </w:rPr>
        <w:t>y</w:t>
      </w:r>
      <w:r>
        <w:rPr>
          <w:rFonts w:cs="Times New Roman" w:hAnsi="Times New Roman" w:eastAsia="Times New Roman" w:ascii="Times New Roman"/>
          <w:color w:val="39373A"/>
          <w:spacing w:val="5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39373A"/>
          <w:spacing w:val="0"/>
          <w:w w:val="91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39373A"/>
          <w:spacing w:val="0"/>
          <w:w w:val="101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535254"/>
          <w:spacing w:val="0"/>
          <w:w w:val="95"/>
          <w:position w:val="-1"/>
          <w:sz w:val="11"/>
          <w:szCs w:val="11"/>
        </w:rPr>
        <w:t>s</w:t>
      </w:r>
      <w:r>
        <w:rPr>
          <w:rFonts w:cs="Arial" w:hAnsi="Arial" w:eastAsia="Arial" w:ascii="Arial"/>
          <w:color w:val="39373A"/>
          <w:spacing w:val="0"/>
          <w:w w:val="109"/>
          <w:position w:val="-1"/>
          <w:sz w:val="11"/>
          <w:szCs w:val="11"/>
        </w:rPr>
        <w:t>p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39373A"/>
          <w:spacing w:val="0"/>
          <w:w w:val="101"/>
          <w:position w:val="-1"/>
          <w:sz w:val="11"/>
          <w:szCs w:val="11"/>
        </w:rPr>
        <w:t>n</w:t>
      </w:r>
      <w:r>
        <w:rPr>
          <w:rFonts w:cs="Arial" w:hAnsi="Arial" w:eastAsia="Arial" w:ascii="Arial"/>
          <w:color w:val="535254"/>
          <w:spacing w:val="0"/>
          <w:w w:val="104"/>
          <w:position w:val="-1"/>
          <w:sz w:val="11"/>
          <w:szCs w:val="11"/>
        </w:rPr>
        <w:t>s</w:t>
      </w:r>
      <w:r>
        <w:rPr>
          <w:rFonts w:cs="Arial" w:hAnsi="Arial" w:eastAsia="Arial" w:ascii="Arial"/>
          <w:color w:val="39373A"/>
          <w:spacing w:val="0"/>
          <w:w w:val="9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bi</w:t>
      </w:r>
      <w:r>
        <w:rPr>
          <w:rFonts w:cs="Arial" w:hAnsi="Arial" w:eastAsia="Arial" w:ascii="Arial"/>
          <w:color w:val="1D1D1F"/>
          <w:spacing w:val="0"/>
          <w:w w:val="117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39373A"/>
          <w:spacing w:val="0"/>
          <w:w w:val="137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0"/>
          <w:w w:val="94"/>
          <w:position w:val="-1"/>
          <w:sz w:val="11"/>
          <w:szCs w:val="11"/>
        </w:rPr>
        <w:t>a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13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39373A"/>
          <w:spacing w:val="0"/>
          <w:w w:val="100"/>
          <w:position w:val="-1"/>
          <w:sz w:val="11"/>
          <w:szCs w:val="11"/>
        </w:rPr>
        <w:t>d</w:t>
      </w:r>
      <w:r>
        <w:rPr>
          <w:rFonts w:cs="Arial" w:hAnsi="Arial" w:eastAsia="Arial" w:ascii="Arial"/>
          <w:color w:val="39373A"/>
          <w:spacing w:val="0"/>
          <w:w w:val="100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1D1D1F"/>
          <w:spacing w:val="0"/>
          <w:w w:val="100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1D1D1F"/>
          <w:spacing w:val="19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color w:val="535254"/>
          <w:spacing w:val="0"/>
          <w:w w:val="94"/>
          <w:position w:val="-1"/>
          <w:sz w:val="11"/>
          <w:szCs w:val="11"/>
        </w:rPr>
        <w:t>e</w:t>
      </w:r>
      <w:r>
        <w:rPr>
          <w:rFonts w:cs="Arial" w:hAnsi="Arial" w:eastAsia="Arial" w:ascii="Arial"/>
          <w:color w:val="39373A"/>
          <w:spacing w:val="0"/>
          <w:w w:val="109"/>
          <w:position w:val="-1"/>
          <w:sz w:val="11"/>
          <w:szCs w:val="11"/>
        </w:rPr>
        <w:t>m</w:t>
      </w:r>
      <w:r>
        <w:rPr>
          <w:rFonts w:cs="Arial" w:hAnsi="Arial" w:eastAsia="Arial" w:ascii="Arial"/>
          <w:color w:val="39373A"/>
          <w:spacing w:val="0"/>
          <w:w w:val="137"/>
          <w:position w:val="-1"/>
          <w:sz w:val="11"/>
          <w:szCs w:val="11"/>
        </w:rPr>
        <w:t>i</w:t>
      </w:r>
      <w:r>
        <w:rPr>
          <w:rFonts w:cs="Arial" w:hAnsi="Arial" w:eastAsia="Arial" w:ascii="Arial"/>
          <w:color w:val="535254"/>
          <w:spacing w:val="0"/>
          <w:w w:val="95"/>
          <w:position w:val="-1"/>
          <w:sz w:val="11"/>
          <w:szCs w:val="11"/>
        </w:rPr>
        <w:t>s</w:t>
      </w:r>
      <w:r>
        <w:rPr>
          <w:rFonts w:cs="Arial" w:hAnsi="Arial" w:eastAsia="Arial" w:ascii="Arial"/>
          <w:color w:val="39373A"/>
          <w:spacing w:val="0"/>
          <w:w w:val="117"/>
          <w:position w:val="-1"/>
          <w:sz w:val="11"/>
          <w:szCs w:val="11"/>
        </w:rPr>
        <w:t>o</w:t>
      </w:r>
      <w:r>
        <w:rPr>
          <w:rFonts w:cs="Arial" w:hAnsi="Arial" w:eastAsia="Arial" w:ascii="Arial"/>
          <w:color w:val="39373A"/>
          <w:spacing w:val="0"/>
          <w:w w:val="130"/>
          <w:position w:val="-1"/>
          <w:sz w:val="11"/>
          <w:szCs w:val="11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lineRule="atLeast" w:line="20"/>
        <w:ind w:left="552"/>
      </w:pPr>
      <w:r>
        <w:rPr>
          <w:rFonts w:cs="Times New Roman" w:hAnsi="Times New Roman" w:eastAsia="Times New Roman" w:ascii="Times New Roman"/>
          <w:color w:val="83868D"/>
          <w:spacing w:val="0"/>
          <w:w w:val="100"/>
          <w:sz w:val="12"/>
          <w:szCs w:val="12"/>
        </w:rPr>
        <w:t>!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  <w:spacing w:lineRule="exact" w:line="100"/>
        <w:sectPr>
          <w:type w:val="continuous"/>
          <w:pgSz w:w="15900" w:h="12280" w:orient="landscape"/>
          <w:pgMar w:top="820" w:bottom="280" w:left="1260" w:right="1280"/>
          <w:cols w:num="3" w:equalWidth="off">
            <w:col w:w="3793" w:space="143"/>
            <w:col w:w="3800" w:space="3324"/>
            <w:col w:w="2300"/>
          </w:cols>
        </w:sectPr>
      </w:pPr>
      <w:r>
        <w:br w:type="column"/>
      </w:r>
      <w:r>
        <w:rPr>
          <w:rFonts w:cs="Arial" w:hAnsi="Arial" w:eastAsia="Arial" w:ascii="Arial"/>
          <w:color w:val="99999C"/>
          <w:w w:val="53"/>
          <w:position w:val="-2"/>
          <w:sz w:val="13"/>
          <w:szCs w:val="13"/>
        </w:rPr>
        <w:t>I</w:t>
      </w:r>
      <w:r>
        <w:rPr>
          <w:rFonts w:cs="Arial" w:hAnsi="Arial" w:eastAsia="Arial" w:ascii="Arial"/>
          <w:color w:val="B1B1B3"/>
          <w:w w:val="99"/>
          <w:position w:val="-2"/>
          <w:sz w:val="13"/>
          <w:szCs w:val="13"/>
        </w:rPr>
        <w:t>Y</w:t>
      </w:r>
      <w:r>
        <w:rPr>
          <w:rFonts w:cs="Arial" w:hAnsi="Arial" w:eastAsia="Arial" w:ascii="Arial"/>
          <w:color w:val="B1B1B3"/>
          <w:w w:val="96"/>
          <w:position w:val="-2"/>
          <w:sz w:val="13"/>
          <w:szCs w:val="13"/>
        </w:rPr>
        <w:t>T</w:t>
      </w:r>
      <w:r>
        <w:rPr>
          <w:rFonts w:cs="Arial" w:hAnsi="Arial" w:eastAsia="Arial" w:ascii="Arial"/>
          <w:color w:val="B1B1B3"/>
          <w:w w:val="86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83868D"/>
          <w:w w:val="53"/>
          <w:position w:val="-2"/>
          <w:sz w:val="13"/>
          <w:szCs w:val="13"/>
        </w:rPr>
        <w:t>.</w:t>
      </w:r>
      <w:r>
        <w:rPr>
          <w:rFonts w:cs="Arial" w:hAnsi="Arial" w:eastAsia="Arial" w:ascii="Arial"/>
          <w:color w:val="B1B1B3"/>
          <w:w w:val="77"/>
          <w:position w:val="-2"/>
          <w:sz w:val="13"/>
          <w:szCs w:val="13"/>
        </w:rPr>
        <w:t>A</w:t>
      </w:r>
      <w:r>
        <w:rPr>
          <w:rFonts w:cs="Arial" w:hAnsi="Arial" w:eastAsia="Arial" w:ascii="Arial"/>
          <w:color w:val="B1B1B3"/>
          <w:w w:val="86"/>
          <w:position w:val="-2"/>
          <w:sz w:val="13"/>
          <w:szCs w:val="13"/>
        </w:rPr>
        <w:t>H</w:t>
      </w:r>
      <w:r>
        <w:rPr>
          <w:rFonts w:cs="Arial" w:hAnsi="Arial" w:eastAsia="Arial" w:ascii="Arial"/>
          <w:color w:val="B1B1B3"/>
          <w:w w:val="97"/>
          <w:position w:val="-2"/>
          <w:sz w:val="13"/>
          <w:szCs w:val="13"/>
        </w:rPr>
        <w:t>U</w:t>
      </w:r>
      <w:r>
        <w:rPr>
          <w:rFonts w:cs="Arial" w:hAnsi="Arial" w:eastAsia="Arial" w:ascii="Arial"/>
          <w:color w:val="99999C"/>
          <w:w w:val="110"/>
          <w:position w:val="-2"/>
          <w:sz w:val="13"/>
          <w:szCs w:val="13"/>
        </w:rPr>
        <w:t>/l</w:t>
      </w:r>
      <w:r>
        <w:rPr>
          <w:rFonts w:cs="Arial" w:hAnsi="Arial" w:eastAsia="Arial" w:ascii="Arial"/>
          <w:color w:val="99999C"/>
          <w:w w:val="39"/>
          <w:position w:val="-2"/>
          <w:sz w:val="13"/>
          <w:szCs w:val="13"/>
        </w:rPr>
        <w:t>.</w:t>
      </w:r>
      <w:r>
        <w:rPr>
          <w:rFonts w:cs="Arial" w:hAnsi="Arial" w:eastAsia="Arial" w:ascii="Arial"/>
          <w:color w:val="83868D"/>
          <w:w w:val="92"/>
          <w:position w:val="-2"/>
          <w:sz w:val="13"/>
          <w:szCs w:val="13"/>
        </w:rPr>
        <w:t>C</w:t>
      </w:r>
      <w:r>
        <w:rPr>
          <w:rFonts w:cs="Arial" w:hAnsi="Arial" w:eastAsia="Arial" w:ascii="Arial"/>
          <w:color w:val="6A6C74"/>
          <w:w w:val="99"/>
          <w:position w:val="-2"/>
          <w:sz w:val="13"/>
          <w:szCs w:val="13"/>
        </w:rPr>
        <w:t>Á</w:t>
      </w:r>
      <w:r>
        <w:rPr>
          <w:rFonts w:cs="Arial" w:hAnsi="Arial" w:eastAsia="Arial" w:ascii="Arial"/>
          <w:color w:val="6A6C74"/>
          <w:w w:val="86"/>
          <w:position w:val="-2"/>
          <w:sz w:val="13"/>
          <w:szCs w:val="13"/>
        </w:rPr>
        <w:t>N</w:t>
      </w:r>
      <w:r>
        <w:rPr>
          <w:rFonts w:cs="Arial" w:hAnsi="Arial" w:eastAsia="Arial" w:ascii="Arial"/>
          <w:color w:val="6A6C74"/>
          <w:spacing w:val="12"/>
          <w:w w:val="100"/>
          <w:position w:val="-2"/>
          <w:sz w:val="13"/>
          <w:szCs w:val="13"/>
        </w:rPr>
        <w:t> </w:t>
      </w:r>
      <w:r>
        <w:rPr>
          <w:rFonts w:cs="Arial" w:hAnsi="Arial" w:eastAsia="Arial" w:ascii="Arial"/>
          <w:color w:val="6A6C74"/>
          <w:spacing w:val="0"/>
          <w:w w:val="88"/>
          <w:position w:val="-2"/>
          <w:sz w:val="13"/>
          <w:szCs w:val="13"/>
        </w:rPr>
        <w:t>D</w:t>
      </w:r>
      <w:r>
        <w:rPr>
          <w:rFonts w:cs="Arial" w:hAnsi="Arial" w:eastAsia="Arial" w:ascii="Arial"/>
          <w:color w:val="535254"/>
          <w:spacing w:val="0"/>
          <w:w w:val="88"/>
          <w:position w:val="-2"/>
          <w:sz w:val="13"/>
          <w:szCs w:val="13"/>
        </w:rPr>
        <w:t>E</w:t>
      </w:r>
      <w:r>
        <w:rPr>
          <w:rFonts w:cs="Arial" w:hAnsi="Arial" w:eastAsia="Arial" w:ascii="Arial"/>
          <w:color w:val="535254"/>
          <w:spacing w:val="15"/>
          <w:w w:val="88"/>
          <w:position w:val="-2"/>
          <w:sz w:val="13"/>
          <w:szCs w:val="13"/>
        </w:rPr>
        <w:t> </w:t>
      </w:r>
      <w:r>
        <w:rPr>
          <w:rFonts w:cs="Arial" w:hAnsi="Arial" w:eastAsia="Arial" w:ascii="Arial"/>
          <w:color w:val="535254"/>
          <w:spacing w:val="0"/>
          <w:w w:val="88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535254"/>
          <w:spacing w:val="0"/>
          <w:w w:val="88"/>
          <w:position w:val="-2"/>
          <w:sz w:val="13"/>
          <w:szCs w:val="13"/>
        </w:rPr>
        <w:t>O</w:t>
      </w:r>
      <w:r>
        <w:rPr>
          <w:rFonts w:cs="Arial" w:hAnsi="Arial" w:eastAsia="Arial" w:ascii="Arial"/>
          <w:color w:val="6A6C74"/>
          <w:spacing w:val="0"/>
          <w:w w:val="88"/>
          <w:position w:val="-2"/>
          <w:sz w:val="13"/>
          <w:szCs w:val="13"/>
        </w:rPr>
        <w:t>S</w:t>
      </w:r>
      <w:r>
        <w:rPr>
          <w:rFonts w:cs="Arial" w:hAnsi="Arial" w:eastAsia="Arial" w:ascii="Arial"/>
          <w:color w:val="6A6C74"/>
          <w:spacing w:val="21"/>
          <w:w w:val="88"/>
          <w:position w:val="-2"/>
          <w:sz w:val="13"/>
          <w:szCs w:val="13"/>
        </w:rPr>
        <w:t> 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M</w:t>
      </w:r>
      <w:r>
        <w:rPr>
          <w:rFonts w:cs="Arial" w:hAnsi="Arial" w:eastAsia="Arial" w:ascii="Arial"/>
          <w:color w:val="6A6C74"/>
          <w:spacing w:val="0"/>
          <w:w w:val="100"/>
          <w:position w:val="-2"/>
          <w:sz w:val="13"/>
          <w:szCs w:val="13"/>
        </w:rPr>
        <w:t>E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M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B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R</w:t>
      </w:r>
      <w:r>
        <w:rPr>
          <w:rFonts w:cs="Arial" w:hAnsi="Arial" w:eastAsia="Arial" w:ascii="Arial"/>
          <w:color w:val="39373A"/>
          <w:spacing w:val="0"/>
          <w:w w:val="100"/>
          <w:position w:val="-2"/>
          <w:sz w:val="13"/>
          <w:szCs w:val="13"/>
        </w:rPr>
        <w:t>I</w:t>
      </w:r>
      <w:r>
        <w:rPr>
          <w:rFonts w:cs="Arial" w:hAnsi="Arial" w:eastAsia="Arial" w:ascii="Arial"/>
          <w:color w:val="39373A"/>
          <w:spacing w:val="0"/>
          <w:w w:val="100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L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O</w:t>
      </w:r>
      <w:r>
        <w:rPr>
          <w:rFonts w:cs="Arial" w:hAnsi="Arial" w:eastAsia="Arial" w:ascii="Arial"/>
          <w:color w:val="535254"/>
          <w:spacing w:val="0"/>
          <w:w w:val="100"/>
          <w:position w:val="-2"/>
          <w:sz w:val="13"/>
          <w:szCs w:val="13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Arial" w:hAnsi="Arial" w:eastAsia="Arial" w:ascii="Arial"/>
          <w:sz w:val="13"/>
          <w:szCs w:val="13"/>
        </w:rPr>
        <w:jc w:val="right"/>
        <w:spacing w:lineRule="atLeast" w:line="0"/>
        <w:ind w:right="297"/>
      </w:pPr>
      <w:r>
        <w:rPr>
          <w:rFonts w:cs="Times New Roman" w:hAnsi="Times New Roman" w:eastAsia="Times New Roman" w:ascii="Times New Roman"/>
          <w:color w:val="6A6C74"/>
          <w:w w:val="88"/>
          <w:sz w:val="12"/>
          <w:szCs w:val="12"/>
        </w:rPr>
        <w:t>U</w:t>
      </w:r>
      <w:r>
        <w:rPr>
          <w:rFonts w:cs="Times New Roman" w:hAnsi="Times New Roman" w:eastAsia="Times New Roman" w:ascii="Times New Roman"/>
          <w:color w:val="535254"/>
          <w:w w:val="119"/>
          <w:sz w:val="12"/>
          <w:szCs w:val="12"/>
        </w:rPr>
        <w:t>l'l</w:t>
      </w:r>
      <w:r>
        <w:rPr>
          <w:rFonts w:cs="Times New Roman" w:hAnsi="Times New Roman" w:eastAsia="Times New Roman" w:ascii="Times New Roman"/>
          <w:color w:val="535254"/>
          <w:w w:val="60"/>
          <w:sz w:val="12"/>
          <w:szCs w:val="12"/>
        </w:rPr>
        <w:t>r</w:t>
      </w:r>
      <w:r>
        <w:rPr>
          <w:rFonts w:cs="Times New Roman" w:hAnsi="Times New Roman" w:eastAsia="Times New Roman" w:ascii="Times New Roman"/>
          <w:color w:val="6A6C74"/>
          <w:w w:val="174"/>
          <w:sz w:val="12"/>
          <w:szCs w:val="12"/>
        </w:rPr>
        <w:t>t'</w:t>
      </w:r>
      <w:r>
        <w:rPr>
          <w:rFonts w:cs="Times New Roman" w:hAnsi="Times New Roman" w:eastAsia="Times New Roman" w:ascii="Times New Roman"/>
          <w:color w:val="6A6C74"/>
          <w:spacing w:val="4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83868D"/>
          <w:spacing w:val="0"/>
          <w:w w:val="96"/>
          <w:sz w:val="12"/>
          <w:szCs w:val="12"/>
        </w:rPr>
        <w:t>f</w:t>
      </w:r>
      <w:r>
        <w:rPr>
          <w:rFonts w:cs="Times New Roman" w:hAnsi="Times New Roman" w:eastAsia="Times New Roman" w:ascii="Times New Roman"/>
          <w:color w:val="6A6C74"/>
          <w:spacing w:val="0"/>
          <w:w w:val="72"/>
          <w:sz w:val="12"/>
          <w:szCs w:val="12"/>
        </w:rPr>
        <w:t>-</w:t>
      </w:r>
      <w:r>
        <w:rPr>
          <w:rFonts w:cs="Times New Roman" w:hAnsi="Times New Roman" w:eastAsia="Times New Roman" w:ascii="Times New Roman"/>
          <w:color w:val="B1B1B3"/>
          <w:spacing w:val="0"/>
          <w:w w:val="88"/>
          <w:sz w:val="12"/>
          <w:szCs w:val="12"/>
        </w:rPr>
        <w:t>'</w:t>
      </w:r>
      <w:r>
        <w:rPr>
          <w:rFonts w:cs="Times New Roman" w:hAnsi="Times New Roman" w:eastAsia="Times New Roman" w:ascii="Times New Roman"/>
          <w:color w:val="B1B1B3"/>
          <w:spacing w:val="0"/>
          <w:w w:val="83"/>
          <w:sz w:val="12"/>
          <w:szCs w:val="12"/>
        </w:rPr>
        <w:t>A</w:t>
      </w:r>
      <w:r>
        <w:rPr>
          <w:rFonts w:cs="Times New Roman" w:hAnsi="Times New Roman" w:eastAsia="Times New Roman" w:ascii="Times New Roman"/>
          <w:color w:val="B1B1B3"/>
          <w:spacing w:val="0"/>
          <w:w w:val="155"/>
          <w:sz w:val="12"/>
          <w:szCs w:val="12"/>
        </w:rPr>
        <w:t>'</w:t>
      </w:r>
      <w:r>
        <w:rPr>
          <w:rFonts w:cs="Times New Roman" w:hAnsi="Times New Roman" w:eastAsia="Times New Roman" w:ascii="Times New Roman"/>
          <w:color w:val="B1B1B3"/>
          <w:spacing w:val="0"/>
          <w:w w:val="100"/>
          <w:sz w:val="12"/>
          <w:szCs w:val="12"/>
        </w:rPr>
        <w:t>  </w:t>
      </w:r>
      <w:r>
        <w:rPr>
          <w:rFonts w:cs="Times New Roman" w:hAnsi="Times New Roman" w:eastAsia="Times New Roman" w:ascii="Times New Roman"/>
          <w:color w:val="B1B1B3"/>
          <w:spacing w:val="-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6A6C74"/>
          <w:spacing w:val="0"/>
          <w:w w:val="86"/>
          <w:sz w:val="13"/>
          <w:szCs w:val="13"/>
        </w:rPr>
        <w:t>D</w:t>
      </w:r>
      <w:r>
        <w:rPr>
          <w:rFonts w:cs="Arial" w:hAnsi="Arial" w:eastAsia="Arial" w:ascii="Arial"/>
          <w:color w:val="6A6C74"/>
          <w:spacing w:val="0"/>
          <w:w w:val="105"/>
          <w:sz w:val="13"/>
          <w:szCs w:val="13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right"/>
        <w:spacing w:lineRule="exact" w:line="120"/>
      </w:pP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CAN</w:t>
      </w:r>
      <w:r>
        <w:rPr>
          <w:rFonts w:cs="Times New Roman" w:hAnsi="Times New Roman" w:eastAsia="Times New Roman" w:ascii="Times New Roman"/>
          <w:color w:val="6A6C74"/>
          <w:spacing w:val="3"/>
          <w:w w:val="82"/>
          <w:position w:val="-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DE</w:t>
      </w:r>
      <w:r>
        <w:rPr>
          <w:rFonts w:cs="Times New Roman" w:hAnsi="Times New Roman" w:eastAsia="Times New Roman" w:ascii="Times New Roman"/>
          <w:color w:val="6A6C74"/>
          <w:spacing w:val="-3"/>
          <w:w w:val="82"/>
          <w:position w:val="-2"/>
          <w:sz w:val="16"/>
          <w:szCs w:val="16"/>
        </w:rPr>
        <w:t> </w:t>
      </w:r>
      <w:r>
        <w:rPr>
          <w:rFonts w:cs="Arial" w:hAnsi="Arial" w:eastAsia="Arial" w:ascii="Arial"/>
          <w:color w:val="6A6C74"/>
          <w:spacing w:val="0"/>
          <w:w w:val="82"/>
          <w:position w:val="-2"/>
          <w:sz w:val="13"/>
          <w:szCs w:val="13"/>
        </w:rPr>
        <w:t>LO</w:t>
      </w:r>
      <w:r>
        <w:rPr>
          <w:rFonts w:cs="Arial" w:hAnsi="Arial" w:eastAsia="Arial" w:ascii="Arial"/>
          <w:color w:val="6A6C74"/>
          <w:spacing w:val="0"/>
          <w:w w:val="82"/>
          <w:position w:val="-2"/>
          <w:sz w:val="13"/>
          <w:szCs w:val="13"/>
        </w:rPr>
        <w:t>S</w:t>
      </w:r>
      <w:r>
        <w:rPr>
          <w:rFonts w:cs="Arial" w:hAnsi="Arial" w:eastAsia="Arial" w:ascii="Arial"/>
          <w:color w:val="6A6C74"/>
          <w:spacing w:val="0"/>
          <w:w w:val="82"/>
          <w:position w:val="-2"/>
          <w:sz w:val="13"/>
          <w:szCs w:val="13"/>
        </w:rPr>
        <w:t> </w:t>
      </w:r>
      <w:r>
        <w:rPr>
          <w:rFonts w:cs="Arial" w:hAnsi="Arial" w:eastAsia="Arial" w:ascii="Arial"/>
          <w:color w:val="6A6C74"/>
          <w:spacing w:val="14"/>
          <w:w w:val="82"/>
          <w:position w:val="-2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MF</w:t>
      </w:r>
      <w:r>
        <w:rPr>
          <w:rFonts w:cs="Times New Roman" w:hAnsi="Times New Roman" w:eastAsia="Times New Roman" w:ascii="Times New Roman"/>
          <w:color w:val="B1B1B3"/>
          <w:spacing w:val="0"/>
          <w:w w:val="82"/>
          <w:position w:val="-2"/>
          <w:sz w:val="16"/>
          <w:szCs w:val="16"/>
        </w:rPr>
        <w:t>!</w:t>
      </w:r>
      <w:r>
        <w:rPr>
          <w:rFonts w:cs="Times New Roman" w:hAnsi="Times New Roman" w:eastAsia="Times New Roman" w:ascii="Times New Roman"/>
          <w:color w:val="B1B1B3"/>
          <w:spacing w:val="0"/>
          <w:w w:val="82"/>
          <w:position w:val="-2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UI</w:t>
      </w: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RI</w:t>
      </w:r>
      <w:r>
        <w:rPr>
          <w:rFonts w:cs="Times New Roman" w:hAnsi="Times New Roman" w:eastAsia="Times New Roman" w:ascii="Times New Roman"/>
          <w:color w:val="6A6C74"/>
          <w:spacing w:val="0"/>
          <w:w w:val="82"/>
          <w:position w:val="-2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color w:val="6A6C74"/>
          <w:spacing w:val="32"/>
          <w:w w:val="82"/>
          <w:position w:val="-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83868D"/>
          <w:spacing w:val="0"/>
          <w:w w:val="35"/>
          <w:position w:val="-2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lineRule="exact" w:line="180"/>
        <w:ind w:right="10"/>
      </w:pPr>
      <w:r>
        <w:pict>
          <v:shape type="#_x0000_t75" style="position:absolute;margin-left:214.943pt;margin-top:16.305pt;width:108.431pt;height:16.3157pt;mso-position-horizontal-relative:page;mso-position-vertical-relative:paragraph;z-index:-84">
            <v:imagedata o:title="" r:id="rId8"/>
          </v:shape>
        </w:pict>
      </w:r>
      <w:r>
        <w:rPr>
          <w:rFonts w:cs="Arial" w:hAnsi="Arial" w:eastAsia="Arial" w:ascii="Arial"/>
          <w:b/>
          <w:color w:val="1D1D1F"/>
          <w:spacing w:val="0"/>
          <w:w w:val="85"/>
          <w:position w:val="1"/>
          <w:sz w:val="16"/>
          <w:szCs w:val="16"/>
        </w:rPr>
        <w:t>S</w:t>
      </w:r>
      <w:r>
        <w:rPr>
          <w:rFonts w:cs="Arial" w:hAnsi="Arial" w:eastAsia="Arial" w:ascii="Arial"/>
          <w:b/>
          <w:color w:val="1D1D1F"/>
          <w:spacing w:val="0"/>
          <w:w w:val="85"/>
          <w:position w:val="1"/>
          <w:sz w:val="16"/>
          <w:szCs w:val="16"/>
        </w:rPr>
        <w:t>E</w:t>
      </w:r>
      <w:r>
        <w:rPr>
          <w:rFonts w:cs="Arial" w:hAnsi="Arial" w:eastAsia="Arial" w:ascii="Arial"/>
          <w:b/>
          <w:color w:val="1D1D1F"/>
          <w:spacing w:val="0"/>
          <w:w w:val="85"/>
          <w:position w:val="1"/>
          <w:sz w:val="16"/>
          <w:szCs w:val="16"/>
        </w:rPr>
        <w:t>L</w:t>
      </w:r>
      <w:r>
        <w:rPr>
          <w:rFonts w:cs="Arial" w:hAnsi="Arial" w:eastAsia="Arial" w:ascii="Arial"/>
          <w:b/>
          <w:color w:val="1D1D1F"/>
          <w:spacing w:val="0"/>
          <w:w w:val="85"/>
          <w:position w:val="1"/>
          <w:sz w:val="16"/>
          <w:szCs w:val="16"/>
        </w:rPr>
        <w:t>L</w:t>
      </w:r>
      <w:r>
        <w:rPr>
          <w:rFonts w:cs="Arial" w:hAnsi="Arial" w:eastAsia="Arial" w:ascii="Arial"/>
          <w:b/>
          <w:color w:val="1D1D1F"/>
          <w:spacing w:val="0"/>
          <w:w w:val="85"/>
          <w:position w:val="1"/>
          <w:sz w:val="16"/>
          <w:szCs w:val="16"/>
        </w:rPr>
        <w:t>O</w:t>
      </w:r>
      <w:r>
        <w:rPr>
          <w:rFonts w:cs="Arial" w:hAnsi="Arial" w:eastAsia="Arial" w:ascii="Arial"/>
          <w:b/>
          <w:color w:val="1D1D1F"/>
          <w:spacing w:val="0"/>
          <w:w w:val="85"/>
          <w:position w:val="1"/>
          <w:sz w:val="16"/>
          <w:szCs w:val="16"/>
        </w:rPr>
        <w:t>                                    </w:t>
      </w:r>
      <w:r>
        <w:rPr>
          <w:rFonts w:cs="Arial" w:hAnsi="Arial" w:eastAsia="Arial" w:ascii="Arial"/>
          <w:b/>
          <w:color w:val="1D1D1F"/>
          <w:spacing w:val="17"/>
          <w:w w:val="85"/>
          <w:position w:val="1"/>
          <w:sz w:val="16"/>
          <w:szCs w:val="16"/>
        </w:rPr>
        <w:t> </w:t>
      </w:r>
      <w:r>
        <w:rPr>
          <w:rFonts w:cs="Arial" w:hAnsi="Arial" w:eastAsia="Arial" w:ascii="Arial"/>
          <w:b/>
          <w:color w:val="6A6C74"/>
          <w:spacing w:val="0"/>
          <w:w w:val="387"/>
          <w:position w:val="1"/>
          <w:sz w:val="16"/>
          <w:szCs w:val="16"/>
        </w:rPr>
        <w:t>-</w:t>
      </w:r>
      <w:r>
        <w:rPr>
          <w:rFonts w:cs="Arial" w:hAnsi="Arial" w:eastAsia="Arial" w:ascii="Arial"/>
          <w:b/>
          <w:color w:val="535254"/>
          <w:spacing w:val="0"/>
          <w:w w:val="134"/>
          <w:position w:val="1"/>
          <w:sz w:val="16"/>
          <w:szCs w:val="16"/>
        </w:rPr>
        <w:t>2</w:t>
      </w:r>
      <w:r>
        <w:rPr>
          <w:rFonts w:cs="Arial" w:hAnsi="Arial" w:eastAsia="Arial" w:ascii="Arial"/>
          <w:b/>
          <w:color w:val="535254"/>
          <w:spacing w:val="0"/>
          <w:w w:val="97"/>
          <w:position w:val="1"/>
          <w:sz w:val="16"/>
          <w:szCs w:val="16"/>
        </w:rPr>
        <w:t>0</w:t>
      </w:r>
      <w:r>
        <w:rPr>
          <w:rFonts w:cs="Arial" w:hAnsi="Arial" w:eastAsia="Arial" w:ascii="Arial"/>
          <w:b/>
          <w:color w:val="6A6C74"/>
          <w:spacing w:val="0"/>
          <w:w w:val="80"/>
          <w:position w:val="1"/>
          <w:sz w:val="16"/>
          <w:szCs w:val="16"/>
        </w:rPr>
        <w:t>1</w:t>
      </w:r>
      <w:r>
        <w:rPr>
          <w:rFonts w:cs="Arial" w:hAnsi="Arial" w:eastAsia="Arial" w:ascii="Arial"/>
          <w:b/>
          <w:color w:val="535254"/>
          <w:spacing w:val="0"/>
          <w:w w:val="113"/>
          <w:position w:val="1"/>
          <w:sz w:val="16"/>
          <w:szCs w:val="16"/>
        </w:rPr>
        <w:t>s</w:t>
      </w:r>
      <w:r>
        <w:rPr>
          <w:rFonts w:cs="Arial" w:hAnsi="Arial" w:eastAsia="Arial" w:ascii="Arial"/>
          <w:b/>
          <w:color w:val="535254"/>
          <w:spacing w:val="0"/>
          <w:w w:val="129"/>
          <w:position w:val="1"/>
          <w:sz w:val="16"/>
          <w:szCs w:val="16"/>
        </w:rPr>
        <w:t>.</w:t>
      </w:r>
      <w:r>
        <w:rPr>
          <w:rFonts w:cs="Arial" w:hAnsi="Arial" w:eastAsia="Arial" w:ascii="Arial"/>
          <w:b/>
          <w:color w:val="535254"/>
          <w:spacing w:val="0"/>
          <w:w w:val="91"/>
          <w:position w:val="1"/>
          <w:sz w:val="16"/>
          <w:szCs w:val="16"/>
        </w:rPr>
        <w:t>2</w:t>
      </w:r>
      <w:r>
        <w:rPr>
          <w:rFonts w:cs="Arial" w:hAnsi="Arial" w:eastAsia="Arial" w:ascii="Arial"/>
          <w:b/>
          <w:color w:val="535254"/>
          <w:spacing w:val="0"/>
          <w:w w:val="102"/>
          <w:position w:val="1"/>
          <w:sz w:val="16"/>
          <w:szCs w:val="16"/>
        </w:rPr>
        <w:t>0</w:t>
      </w:r>
      <w:r>
        <w:rPr>
          <w:rFonts w:cs="Arial" w:hAnsi="Arial" w:eastAsia="Arial" w:ascii="Arial"/>
          <w:b/>
          <w:color w:val="535254"/>
          <w:spacing w:val="0"/>
          <w:w w:val="75"/>
          <w:position w:val="1"/>
          <w:sz w:val="16"/>
          <w:szCs w:val="16"/>
        </w:rPr>
        <w:t>1</w:t>
      </w:r>
      <w:r>
        <w:rPr>
          <w:rFonts w:cs="Arial" w:hAnsi="Arial" w:eastAsia="Arial" w:ascii="Arial"/>
          <w:b/>
          <w:color w:val="535254"/>
          <w:spacing w:val="0"/>
          <w:w w:val="107"/>
          <w:position w:val="1"/>
          <w:sz w:val="16"/>
          <w:szCs w:val="16"/>
        </w:rPr>
        <w:t>a</w:t>
      </w:r>
      <w:r>
        <w:rPr>
          <w:rFonts w:cs="Arial" w:hAnsi="Arial" w:eastAsia="Arial" w:ascii="Arial"/>
          <w:b/>
          <w:color w:val="6A6C74"/>
          <w:spacing w:val="0"/>
          <w:w w:val="129"/>
          <w:position w:val="1"/>
          <w:sz w:val="16"/>
          <w:szCs w:val="16"/>
        </w:rPr>
        <w:t>..</w:t>
      </w:r>
      <w:r>
        <w:rPr>
          <w:rFonts w:cs="Arial" w:hAnsi="Arial" w:eastAsia="Arial" w:ascii="Arial"/>
          <w:b/>
          <w:color w:val="6A6C74"/>
          <w:spacing w:val="0"/>
          <w:w w:val="100"/>
          <w:position w:val="1"/>
          <w:sz w:val="16"/>
          <w:szCs w:val="16"/>
        </w:rPr>
        <w:t>        </w:t>
      </w:r>
      <w:r>
        <w:rPr>
          <w:rFonts w:cs="Arial" w:hAnsi="Arial" w:eastAsia="Arial" w:ascii="Arial"/>
          <w:b/>
          <w:color w:val="6A6C74"/>
          <w:spacing w:val="-15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color w:val="6A6C74"/>
          <w:spacing w:val="0"/>
          <w:w w:val="112"/>
          <w:position w:val="1"/>
          <w:sz w:val="20"/>
          <w:szCs w:val="20"/>
        </w:rPr>
        <w:t>uo</w:t>
      </w:r>
      <w:r>
        <w:rPr>
          <w:rFonts w:cs="Arial" w:hAnsi="Arial" w:eastAsia="Arial" w:ascii="Arial"/>
          <w:color w:val="B1B1B3"/>
          <w:spacing w:val="0"/>
          <w:w w:val="34"/>
          <w:position w:val="1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80"/>
      </w:pPr>
      <w:r>
        <w:br w:type="column"/>
      </w:r>
      <w:r>
        <w:rPr>
          <w:rFonts w:cs="Times New Roman" w:hAnsi="Times New Roman" w:eastAsia="Times New Roman" w:ascii="Times New Roman"/>
          <w:color w:val="83868D"/>
          <w:w w:val="270"/>
          <w:position w:val="2"/>
          <w:sz w:val="16"/>
          <w:szCs w:val="16"/>
        </w:rPr>
        <w:t>---=</w:t>
      </w:r>
      <w:r>
        <w:rPr>
          <w:rFonts w:cs="Times New Roman" w:hAnsi="Times New Roman" w:eastAsia="Times New Roman" w:ascii="Times New Roman"/>
          <w:color w:val="6A6C74"/>
          <w:w w:val="119"/>
          <w:position w:val="2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color w:val="6A6C74"/>
          <w:w w:val="107"/>
          <w:position w:val="2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535254"/>
          <w:w w:val="83"/>
          <w:position w:val="2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color w:val="6A6C74"/>
          <w:w w:val="137"/>
          <w:position w:val="2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color w:val="6A6C74"/>
          <w:w w:val="99"/>
          <w:position w:val="2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535254"/>
          <w:w w:val="107"/>
          <w:position w:val="2"/>
          <w:sz w:val="16"/>
          <w:szCs w:val="16"/>
        </w:rPr>
        <w:t>20</w:t>
      </w:r>
      <w:r>
        <w:rPr>
          <w:rFonts w:cs="Times New Roman" w:hAnsi="Times New Roman" w:eastAsia="Times New Roman" w:ascii="Times New Roman"/>
          <w:color w:val="535254"/>
          <w:w w:val="83"/>
          <w:position w:val="2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color w:val="535254"/>
          <w:w w:val="131"/>
          <w:position w:val="2"/>
          <w:sz w:val="16"/>
          <w:szCs w:val="16"/>
        </w:rPr>
        <w:t>8</w:t>
      </w:r>
      <w:r>
        <w:rPr>
          <w:rFonts w:cs="Times New Roman" w:hAnsi="Times New Roman" w:eastAsia="Times New Roman" w:ascii="Times New Roman"/>
          <w:color w:val="39373A"/>
          <w:w w:val="450"/>
          <w:position w:val="2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39373A"/>
          <w:w w:val="432"/>
          <w:position w:val="2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535254"/>
          <w:w w:val="414"/>
          <w:position w:val="2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8" w:lineRule="exact" w:line="200"/>
        <w:ind w:left="518" w:right="189" w:hanging="345"/>
      </w:pPr>
      <w:r>
        <w:rPr>
          <w:rFonts w:cs="Arial" w:hAnsi="Arial" w:eastAsia="Arial" w:ascii="Arial"/>
          <w:b/>
          <w:color w:val="99999C"/>
          <w:w w:val="54"/>
          <w:sz w:val="19"/>
          <w:szCs w:val="19"/>
        </w:rPr>
        <w:t>,</w:t>
      </w:r>
      <w:r>
        <w:rPr>
          <w:rFonts w:cs="Arial" w:hAnsi="Arial" w:eastAsia="Arial" w:ascii="Arial"/>
          <w:b/>
          <w:color w:val="B1B1B3"/>
          <w:w w:val="111"/>
          <w:sz w:val="19"/>
          <w:szCs w:val="19"/>
        </w:rPr>
        <w:t>A</w:t>
      </w:r>
      <w:r>
        <w:rPr>
          <w:rFonts w:cs="Arial" w:hAnsi="Arial" w:eastAsia="Arial" w:ascii="Arial"/>
          <w:b/>
          <w:color w:val="83868D"/>
          <w:w w:val="101"/>
          <w:sz w:val="19"/>
          <w:szCs w:val="19"/>
        </w:rPr>
        <w:t>C</w:t>
      </w:r>
      <w:r>
        <w:rPr>
          <w:rFonts w:cs="Arial" w:hAnsi="Arial" w:eastAsia="Arial" w:ascii="Arial"/>
          <w:b/>
          <w:color w:val="6A6C74"/>
          <w:w w:val="109"/>
          <w:sz w:val="19"/>
          <w:szCs w:val="19"/>
        </w:rPr>
        <w:t>I</w:t>
      </w:r>
      <w:r>
        <w:rPr>
          <w:rFonts w:cs="Arial" w:hAnsi="Arial" w:eastAsia="Arial" w:ascii="Arial"/>
          <w:b/>
          <w:color w:val="39373A"/>
          <w:w w:val="106"/>
          <w:sz w:val="19"/>
          <w:szCs w:val="19"/>
        </w:rPr>
        <w:t>E</w:t>
      </w:r>
      <w:r>
        <w:rPr>
          <w:rFonts w:cs="Arial" w:hAnsi="Arial" w:eastAsia="Arial" w:ascii="Arial"/>
          <w:b/>
          <w:color w:val="39373A"/>
          <w:w w:val="104"/>
          <w:sz w:val="19"/>
          <w:szCs w:val="19"/>
        </w:rPr>
        <w:t>N</w:t>
      </w:r>
      <w:r>
        <w:rPr>
          <w:rFonts w:cs="Arial" w:hAnsi="Arial" w:eastAsia="Arial" w:ascii="Arial"/>
          <w:b/>
          <w:color w:val="535254"/>
          <w:w w:val="108"/>
          <w:sz w:val="19"/>
          <w:szCs w:val="19"/>
        </w:rPr>
        <w:t>D</w:t>
      </w:r>
      <w:r>
        <w:rPr>
          <w:rFonts w:cs="Arial" w:hAnsi="Arial" w:eastAsia="Arial" w:ascii="Arial"/>
          <w:b/>
          <w:color w:val="39373A"/>
          <w:w w:val="104"/>
          <w:sz w:val="19"/>
          <w:szCs w:val="19"/>
        </w:rPr>
        <w:t>A</w:t>
      </w:r>
      <w:r>
        <w:rPr>
          <w:rFonts w:cs="Arial" w:hAnsi="Arial" w:eastAsia="Arial" w:ascii="Arial"/>
          <w:b/>
          <w:color w:val="39373A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color w:val="39373A"/>
          <w:spacing w:val="0"/>
          <w:w w:val="90"/>
          <w:sz w:val="19"/>
          <w:szCs w:val="19"/>
        </w:rPr>
        <w:t>P</w:t>
      </w:r>
      <w:r>
        <w:rPr>
          <w:rFonts w:cs="Arial" w:hAnsi="Arial" w:eastAsia="Arial" w:ascii="Arial"/>
          <w:b/>
          <w:color w:val="39373A"/>
          <w:spacing w:val="0"/>
          <w:w w:val="97"/>
          <w:sz w:val="19"/>
          <w:szCs w:val="19"/>
        </w:rPr>
        <w:t>U</w:t>
      </w:r>
      <w:r>
        <w:rPr>
          <w:rFonts w:cs="Arial" w:hAnsi="Arial" w:eastAsia="Arial" w:ascii="Arial"/>
          <w:b/>
          <w:color w:val="39373A"/>
          <w:spacing w:val="0"/>
          <w:w w:val="108"/>
          <w:sz w:val="19"/>
          <w:szCs w:val="19"/>
        </w:rPr>
        <w:t>B</w:t>
      </w:r>
      <w:r>
        <w:rPr>
          <w:rFonts w:cs="Arial" w:hAnsi="Arial" w:eastAsia="Arial" w:ascii="Arial"/>
          <w:b/>
          <w:color w:val="39373A"/>
          <w:spacing w:val="0"/>
          <w:w w:val="107"/>
          <w:sz w:val="19"/>
          <w:szCs w:val="19"/>
        </w:rPr>
        <w:t>L</w:t>
      </w:r>
      <w:r>
        <w:rPr>
          <w:rFonts w:cs="Arial" w:hAnsi="Arial" w:eastAsia="Arial" w:ascii="Arial"/>
          <w:b/>
          <w:color w:val="39373A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color w:val="39373A"/>
          <w:spacing w:val="0"/>
          <w:w w:val="104"/>
          <w:sz w:val="19"/>
          <w:szCs w:val="19"/>
        </w:rPr>
        <w:t>C</w:t>
      </w:r>
      <w:r>
        <w:rPr>
          <w:rFonts w:cs="Arial" w:hAnsi="Arial" w:eastAsia="Arial" w:ascii="Arial"/>
          <w:b/>
          <w:color w:val="39373A"/>
          <w:spacing w:val="0"/>
          <w:w w:val="111"/>
          <w:sz w:val="19"/>
          <w:szCs w:val="19"/>
        </w:rPr>
        <w:t>A</w:t>
      </w:r>
      <w:r>
        <w:rPr>
          <w:rFonts w:cs="Arial" w:hAnsi="Arial" w:eastAsia="Arial" w:ascii="Arial"/>
          <w:b/>
          <w:color w:val="39373A"/>
          <w:spacing w:val="0"/>
          <w:w w:val="111"/>
          <w:sz w:val="19"/>
          <w:szCs w:val="19"/>
        </w:rPr>
        <w:t> </w:t>
      </w:r>
      <w:r>
        <w:rPr>
          <w:rFonts w:cs="Arial" w:hAnsi="Arial" w:eastAsia="Arial" w:ascii="Arial"/>
          <w:b/>
          <w:color w:val="535254"/>
          <w:spacing w:val="0"/>
          <w:w w:val="93"/>
          <w:sz w:val="19"/>
          <w:szCs w:val="19"/>
        </w:rPr>
        <w:t>M</w:t>
      </w:r>
      <w:r>
        <w:rPr>
          <w:rFonts w:cs="Arial" w:hAnsi="Arial" w:eastAsia="Arial" w:ascii="Arial"/>
          <w:b/>
          <w:color w:val="39373A"/>
          <w:spacing w:val="0"/>
          <w:w w:val="104"/>
          <w:sz w:val="19"/>
          <w:szCs w:val="19"/>
        </w:rPr>
        <w:t>UN</w:t>
      </w:r>
      <w:r>
        <w:rPr>
          <w:rFonts w:cs="Arial" w:hAnsi="Arial" w:eastAsia="Arial" w:ascii="Arial"/>
          <w:b/>
          <w:color w:val="39373A"/>
          <w:spacing w:val="0"/>
          <w:w w:val="118"/>
          <w:sz w:val="19"/>
          <w:szCs w:val="19"/>
        </w:rPr>
        <w:t>I</w:t>
      </w:r>
      <w:r>
        <w:rPr>
          <w:rFonts w:cs="Arial" w:hAnsi="Arial" w:eastAsia="Arial" w:ascii="Arial"/>
          <w:b/>
          <w:color w:val="39373A"/>
          <w:spacing w:val="0"/>
          <w:w w:val="104"/>
          <w:sz w:val="19"/>
          <w:szCs w:val="19"/>
        </w:rPr>
        <w:t>C</w:t>
      </w:r>
      <w:r>
        <w:rPr>
          <w:rFonts w:cs="Arial" w:hAnsi="Arial" w:eastAsia="Arial" w:ascii="Arial"/>
          <w:b/>
          <w:color w:val="39373A"/>
          <w:spacing w:val="0"/>
          <w:w w:val="109"/>
          <w:sz w:val="19"/>
          <w:szCs w:val="19"/>
        </w:rPr>
        <w:t>I</w:t>
      </w:r>
      <w:r>
        <w:rPr>
          <w:rFonts w:cs="Arial" w:hAnsi="Arial" w:eastAsia="Arial" w:ascii="Arial"/>
          <w:b/>
          <w:color w:val="39373A"/>
          <w:spacing w:val="0"/>
          <w:w w:val="106"/>
          <w:sz w:val="19"/>
          <w:szCs w:val="19"/>
        </w:rPr>
        <w:t>P</w:t>
      </w:r>
      <w:r>
        <w:rPr>
          <w:rFonts w:cs="Arial" w:hAnsi="Arial" w:eastAsia="Arial" w:ascii="Arial"/>
          <w:b/>
          <w:color w:val="39373A"/>
          <w:spacing w:val="0"/>
          <w:w w:val="94"/>
          <w:sz w:val="19"/>
          <w:szCs w:val="19"/>
        </w:rPr>
        <w:t>A</w:t>
      </w:r>
      <w:r>
        <w:rPr>
          <w:rFonts w:cs="Arial" w:hAnsi="Arial" w:eastAsia="Arial" w:ascii="Arial"/>
          <w:b/>
          <w:color w:val="39373A"/>
          <w:spacing w:val="0"/>
          <w:w w:val="107"/>
          <w:sz w:val="19"/>
          <w:szCs w:val="19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sectPr>
      <w:type w:val="continuous"/>
      <w:pgSz w:w="15900" w:h="12280" w:orient="landscape"/>
      <w:pgMar w:top="820" w:bottom="280" w:left="1260" w:right="1280"/>
      <w:cols w:num="2" w:equalWidth="off">
        <w:col w:w="5270" w:space="5805"/>
        <w:col w:w="2285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Relationship Id="rId6" Type="http://schemas.openxmlformats.org/officeDocument/2006/relationships/image" Target="media\image3.png"/><Relationship Id="rId7" Type="http://schemas.openxmlformats.org/officeDocument/2006/relationships/image" Target="media\image4.png"/><Relationship Id="rId8" Type="http://schemas.openxmlformats.org/officeDocument/2006/relationships/image" Target="media\image5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